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AF13" w14:textId="77777777" w:rsidR="000F4A8E" w:rsidRPr="00DB39FB" w:rsidRDefault="000F4A8E" w:rsidP="000F4A8E">
      <w:pPr>
        <w:pStyle w:val="Default"/>
        <w:jc w:val="center"/>
        <w:rPr>
          <w:b/>
          <w:i/>
          <w:color w:val="A6A6A6" w:themeColor="background1" w:themeShade="A6"/>
        </w:rPr>
      </w:pPr>
      <w:r w:rsidRPr="00DB39FB">
        <w:rPr>
          <w:b/>
          <w:i/>
          <w:color w:val="A6A6A6" w:themeColor="background1" w:themeShade="A6"/>
        </w:rPr>
        <w:t>WZÓR 1</w:t>
      </w:r>
    </w:p>
    <w:p w14:paraId="3120038E" w14:textId="77777777" w:rsidR="009F62CD" w:rsidRPr="00DB39FB" w:rsidRDefault="009F62CD" w:rsidP="00E747CD">
      <w:pPr>
        <w:pStyle w:val="Default"/>
        <w:ind w:left="4956" w:firstLine="708"/>
        <w:rPr>
          <w:i/>
        </w:rPr>
      </w:pPr>
    </w:p>
    <w:p w14:paraId="3A3AA97E" w14:textId="77777777" w:rsidR="009C68DD" w:rsidRPr="00DB39FB" w:rsidRDefault="009C68DD" w:rsidP="00E747CD">
      <w:pPr>
        <w:pStyle w:val="Default"/>
        <w:ind w:left="4956" w:firstLine="708"/>
        <w:rPr>
          <w:i/>
        </w:rPr>
      </w:pPr>
    </w:p>
    <w:p w14:paraId="77850D5A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65E39F2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7E1C352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1B0EE26E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DB39FB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DB39FB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25114DEF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23E7979A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06AFB741" w14:textId="77777777" w:rsidR="00E87B3A" w:rsidRPr="00DB39FB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1E15F6F5" w14:textId="77777777" w:rsidR="00E87B3A" w:rsidRPr="00DB39FB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BAFCD46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3262E014" w14:textId="2C5B0D4F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zawarta w</w:t>
      </w:r>
      <w:r w:rsidR="001776B8" w:rsidRPr="00DB39FB">
        <w:rPr>
          <w:rFonts w:ascii="Tahoma" w:hAnsi="Tahoma" w:cs="Tahoma"/>
          <w:sz w:val="20"/>
          <w:szCs w:val="20"/>
        </w:rPr>
        <w:t xml:space="preserve"> Rzeszowie</w:t>
      </w:r>
      <w:r w:rsidRPr="00DB39FB">
        <w:rPr>
          <w:rFonts w:ascii="Tahoma" w:hAnsi="Tahoma" w:cs="Tahoma"/>
          <w:sz w:val="20"/>
          <w:szCs w:val="20"/>
        </w:rPr>
        <w:t xml:space="preserve"> w dniu ...............</w:t>
      </w:r>
      <w:r w:rsidR="00B26F0F">
        <w:rPr>
          <w:rFonts w:ascii="Tahoma" w:hAnsi="Tahoma" w:cs="Tahoma"/>
          <w:sz w:val="20"/>
          <w:szCs w:val="20"/>
        </w:rPr>
        <w:t>.....................................................</w:t>
      </w:r>
      <w:r w:rsidRPr="00DB39FB">
        <w:rPr>
          <w:rFonts w:ascii="Tahoma" w:hAnsi="Tahoma" w:cs="Tahoma"/>
          <w:sz w:val="20"/>
          <w:szCs w:val="20"/>
        </w:rPr>
        <w:t>.............</w:t>
      </w:r>
    </w:p>
    <w:p w14:paraId="163B3D74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pomiędzy:</w:t>
      </w:r>
    </w:p>
    <w:p w14:paraId="79B14AFA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DB39FB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21964FBC" w14:textId="7555641A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1E7D9CF7" w14:textId="3C1A4B58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reprezentowanym przez</w:t>
      </w:r>
    </w:p>
    <w:p w14:paraId="57C938EC" w14:textId="5D999A49" w:rsidR="00B26F0F" w:rsidRDefault="00B26F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8C0D994" w14:textId="77777777" w:rsidR="00B26F0F" w:rsidRPr="00DB39FB" w:rsidRDefault="00B26F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3FB7603" w14:textId="4967F4A8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............</w:t>
      </w:r>
      <w:r w:rsidR="00491C88" w:rsidRPr="00DB39FB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DB39FB">
        <w:rPr>
          <w:rFonts w:ascii="Tahoma" w:hAnsi="Tahoma" w:cs="Tahoma"/>
          <w:sz w:val="20"/>
          <w:szCs w:val="20"/>
        </w:rPr>
        <w:t>.....................</w:t>
      </w:r>
    </w:p>
    <w:p w14:paraId="3421AE78" w14:textId="0B2EF87B" w:rsidR="00B26F0F" w:rsidRDefault="00B26F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3FF33B8" w14:textId="77777777" w:rsidR="00B26F0F" w:rsidRPr="00DB39FB" w:rsidRDefault="00B26F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0EB3976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.........................</w:t>
      </w:r>
      <w:r w:rsidR="00491C88" w:rsidRPr="00DB39FB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DB39FB">
        <w:rPr>
          <w:rFonts w:ascii="Tahoma" w:hAnsi="Tahoma" w:cs="Tahoma"/>
          <w:sz w:val="20"/>
          <w:szCs w:val="20"/>
        </w:rPr>
        <w:t>........</w:t>
      </w:r>
    </w:p>
    <w:p w14:paraId="0B08650C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zwanym dalej </w:t>
      </w:r>
      <w:r w:rsidRPr="00DB39FB">
        <w:rPr>
          <w:rFonts w:ascii="Tahoma" w:hAnsi="Tahoma" w:cs="Tahoma"/>
          <w:b/>
          <w:sz w:val="20"/>
          <w:szCs w:val="20"/>
        </w:rPr>
        <w:t>„Administratorem”</w:t>
      </w:r>
    </w:p>
    <w:p w14:paraId="5C193687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a</w:t>
      </w:r>
    </w:p>
    <w:p w14:paraId="4E4DC996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B39FB">
        <w:rPr>
          <w:rFonts w:ascii="Tahoma" w:hAnsi="Tahoma" w:cs="Tahoma"/>
          <w:i/>
          <w:sz w:val="20"/>
          <w:szCs w:val="20"/>
        </w:rPr>
        <w:t>(dotyczy spółek)</w:t>
      </w:r>
    </w:p>
    <w:p w14:paraId="193B5297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DB39FB">
        <w:rPr>
          <w:rFonts w:ascii="Tahoma" w:hAnsi="Tahoma" w:cs="Tahoma"/>
          <w:i/>
          <w:sz w:val="20"/>
          <w:szCs w:val="20"/>
        </w:rPr>
        <w:t>nazwa przedsiębiorstwa</w:t>
      </w:r>
      <w:r w:rsidRPr="00DB39FB">
        <w:rPr>
          <w:rFonts w:ascii="Tahoma" w:hAnsi="Tahoma" w:cs="Tahoma"/>
          <w:sz w:val="20"/>
          <w:szCs w:val="20"/>
        </w:rPr>
        <w:t>),</w:t>
      </w:r>
    </w:p>
    <w:p w14:paraId="13DC2F31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 siedzibą w .................................... (</w:t>
      </w:r>
      <w:r w:rsidRPr="00DB39FB">
        <w:rPr>
          <w:rFonts w:ascii="Tahoma" w:hAnsi="Tahoma" w:cs="Tahoma"/>
          <w:i/>
          <w:sz w:val="20"/>
          <w:szCs w:val="20"/>
        </w:rPr>
        <w:t>adres z kodem pocztowym</w:t>
      </w:r>
      <w:r w:rsidRPr="00DB39FB">
        <w:rPr>
          <w:rFonts w:ascii="Tahoma" w:hAnsi="Tahoma" w:cs="Tahoma"/>
          <w:sz w:val="20"/>
          <w:szCs w:val="20"/>
        </w:rPr>
        <w:t>),</w:t>
      </w:r>
    </w:p>
    <w:p w14:paraId="010B3775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proofErr w:type="spellStart"/>
      <w:r w:rsidRPr="00DB39FB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DB39FB">
        <w:rPr>
          <w:rFonts w:ascii="Tahoma" w:hAnsi="Tahoma" w:cs="Tahoma"/>
          <w:sz w:val="20"/>
          <w:szCs w:val="20"/>
          <w:lang w:val="de-DE"/>
        </w:rPr>
        <w:t xml:space="preserve"> NIP: ..................., </w:t>
      </w:r>
      <w:proofErr w:type="spellStart"/>
      <w:r w:rsidRPr="00DB39FB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DB39FB">
        <w:rPr>
          <w:rFonts w:ascii="Tahoma" w:hAnsi="Tahoma" w:cs="Tahoma"/>
          <w:sz w:val="20"/>
          <w:szCs w:val="20"/>
          <w:lang w:val="de-DE"/>
        </w:rPr>
        <w:t xml:space="preserve"> REGON: ...................., </w:t>
      </w:r>
      <w:proofErr w:type="spellStart"/>
      <w:r w:rsidRPr="00DB39FB">
        <w:rPr>
          <w:rFonts w:ascii="Tahoma" w:hAnsi="Tahoma" w:cs="Tahoma"/>
          <w:sz w:val="20"/>
          <w:szCs w:val="20"/>
          <w:lang w:val="de-DE"/>
        </w:rPr>
        <w:t>nr</w:t>
      </w:r>
      <w:proofErr w:type="spellEnd"/>
      <w:r w:rsidRPr="00DB39FB">
        <w:rPr>
          <w:rFonts w:ascii="Tahoma" w:hAnsi="Tahoma" w:cs="Tahoma"/>
          <w:sz w:val="20"/>
          <w:szCs w:val="20"/>
          <w:lang w:val="de-DE"/>
        </w:rPr>
        <w:t xml:space="preserve"> KRS: …………………….,</w:t>
      </w:r>
    </w:p>
    <w:p w14:paraId="265B3003" w14:textId="77777777" w:rsidR="00157DA4" w:rsidRPr="00DB39FB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reprezentowanym przez: </w:t>
      </w:r>
    </w:p>
    <w:p w14:paraId="134DB8E3" w14:textId="77777777" w:rsidR="00157DA4" w:rsidRPr="00DB39FB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DB39FB">
        <w:rPr>
          <w:rFonts w:ascii="Tahoma" w:hAnsi="Tahoma" w:cs="Tahoma"/>
          <w:sz w:val="20"/>
          <w:szCs w:val="20"/>
        </w:rPr>
        <w:t>....................................... (</w:t>
      </w:r>
      <w:r w:rsidRPr="00DB39FB">
        <w:rPr>
          <w:rFonts w:ascii="Tahoma" w:hAnsi="Tahoma" w:cs="Tahoma"/>
          <w:i/>
          <w:sz w:val="20"/>
          <w:szCs w:val="20"/>
        </w:rPr>
        <w:t>imię i nazwisko</w:t>
      </w:r>
      <w:r w:rsidRPr="00DB39FB">
        <w:rPr>
          <w:rFonts w:ascii="Tahoma" w:hAnsi="Tahoma" w:cs="Tahoma"/>
          <w:sz w:val="20"/>
          <w:szCs w:val="20"/>
        </w:rPr>
        <w:t>) - ................................................ (</w:t>
      </w:r>
      <w:r w:rsidRPr="00DB39FB">
        <w:rPr>
          <w:rFonts w:ascii="Tahoma" w:hAnsi="Tahoma" w:cs="Tahoma"/>
          <w:i/>
          <w:sz w:val="20"/>
          <w:szCs w:val="20"/>
        </w:rPr>
        <w:t>stanowisko</w:t>
      </w:r>
      <w:r w:rsidRPr="00DB39FB">
        <w:rPr>
          <w:rFonts w:ascii="Tahoma" w:hAnsi="Tahoma" w:cs="Tahoma"/>
          <w:sz w:val="20"/>
          <w:szCs w:val="20"/>
        </w:rPr>
        <w:t>),</w:t>
      </w:r>
    </w:p>
    <w:p w14:paraId="27BA9A9F" w14:textId="77777777" w:rsidR="00E7294E" w:rsidRPr="00DB39FB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3CCA7FCB" w14:textId="77777777" w:rsidR="009771E0" w:rsidRPr="00DB39FB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DB39FB">
        <w:rPr>
          <w:rFonts w:ascii="Tahoma" w:hAnsi="Tahoma" w:cs="Tahoma"/>
          <w:i/>
          <w:sz w:val="20"/>
          <w:szCs w:val="20"/>
        </w:rPr>
        <w:t>(dotyczy spółek cywilnych)</w:t>
      </w:r>
    </w:p>
    <w:p w14:paraId="3F956F84" w14:textId="77777777" w:rsidR="009771E0" w:rsidRPr="00DB39FB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………………………. </w:t>
      </w:r>
      <w:r w:rsidRPr="00DB39FB">
        <w:rPr>
          <w:rFonts w:ascii="Tahoma" w:hAnsi="Tahoma" w:cs="Tahoma"/>
          <w:i/>
          <w:sz w:val="20"/>
          <w:szCs w:val="20"/>
        </w:rPr>
        <w:t>(imię i nazwisko)</w:t>
      </w:r>
      <w:r w:rsidRPr="00DB39FB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DB39FB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DB39FB">
        <w:rPr>
          <w:rFonts w:ascii="Tahoma" w:hAnsi="Tahoma" w:cs="Tahoma"/>
          <w:sz w:val="20"/>
          <w:szCs w:val="20"/>
        </w:rPr>
        <w:t>,</w:t>
      </w:r>
    </w:p>
    <w:p w14:paraId="62E3F82A" w14:textId="77777777" w:rsidR="009771E0" w:rsidRPr="00DB39FB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i</w:t>
      </w:r>
    </w:p>
    <w:p w14:paraId="5EB43B99" w14:textId="77777777" w:rsidR="009771E0" w:rsidRPr="00DB39FB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………………………. </w:t>
      </w:r>
      <w:r w:rsidRPr="00DB39FB">
        <w:rPr>
          <w:rFonts w:ascii="Tahoma" w:hAnsi="Tahoma" w:cs="Tahoma"/>
          <w:i/>
          <w:sz w:val="20"/>
          <w:szCs w:val="20"/>
        </w:rPr>
        <w:t>(imię i nazwisko)</w:t>
      </w:r>
      <w:r w:rsidRPr="00DB39FB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DB39FB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DB39FB">
        <w:rPr>
          <w:rFonts w:ascii="Tahoma" w:hAnsi="Tahoma" w:cs="Tahoma"/>
          <w:sz w:val="20"/>
          <w:szCs w:val="20"/>
        </w:rPr>
        <w:t>,</w:t>
      </w:r>
    </w:p>
    <w:p w14:paraId="435F3C57" w14:textId="77777777" w:rsidR="009771E0" w:rsidRPr="00DB39FB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DB39FB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proofErr w:type="spellStart"/>
      <w:r w:rsidRPr="00DB39FB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DB39FB">
        <w:rPr>
          <w:rFonts w:ascii="Tahoma" w:hAnsi="Tahoma" w:cs="Tahoma"/>
          <w:sz w:val="20"/>
          <w:szCs w:val="20"/>
          <w:lang w:val="de-DE"/>
        </w:rPr>
        <w:t xml:space="preserve"> NIP: ………………………., </w:t>
      </w:r>
      <w:proofErr w:type="spellStart"/>
      <w:r w:rsidRPr="00DB39FB">
        <w:rPr>
          <w:rFonts w:ascii="Tahoma" w:hAnsi="Tahoma" w:cs="Tahoma"/>
          <w:sz w:val="20"/>
          <w:szCs w:val="20"/>
          <w:lang w:val="de-DE"/>
        </w:rPr>
        <w:t>numer</w:t>
      </w:r>
      <w:proofErr w:type="spellEnd"/>
      <w:r w:rsidRPr="00DB39FB">
        <w:rPr>
          <w:rFonts w:ascii="Tahoma" w:hAnsi="Tahoma" w:cs="Tahoma"/>
          <w:sz w:val="20"/>
          <w:szCs w:val="20"/>
          <w:lang w:val="de-DE"/>
        </w:rPr>
        <w:t xml:space="preserve"> REGON:………………………….., </w:t>
      </w:r>
    </w:p>
    <w:p w14:paraId="379AB4B1" w14:textId="77777777" w:rsidR="009771E0" w:rsidRPr="00DB39FB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12B108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(</w:t>
      </w:r>
      <w:r w:rsidRPr="00DB39FB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DB39FB">
        <w:rPr>
          <w:rFonts w:ascii="Tahoma" w:hAnsi="Tahoma" w:cs="Tahoma"/>
          <w:sz w:val="20"/>
          <w:szCs w:val="20"/>
        </w:rPr>
        <w:t>)</w:t>
      </w:r>
    </w:p>
    <w:p w14:paraId="791E6BBA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DB39FB">
        <w:rPr>
          <w:rFonts w:ascii="Tahoma" w:hAnsi="Tahoma" w:cs="Tahoma"/>
          <w:i/>
          <w:sz w:val="20"/>
          <w:szCs w:val="20"/>
        </w:rPr>
        <w:t>imię i nazwisko</w:t>
      </w:r>
      <w:r w:rsidRPr="00DB39FB">
        <w:rPr>
          <w:rFonts w:ascii="Tahoma" w:hAnsi="Tahoma" w:cs="Tahoma"/>
          <w:sz w:val="20"/>
          <w:szCs w:val="20"/>
        </w:rPr>
        <w:t>),</w:t>
      </w:r>
      <w:r w:rsidR="00CC1294" w:rsidRPr="00DB39FB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1F17A706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zamieszkałym/ą w ................................... (</w:t>
      </w:r>
      <w:r w:rsidRPr="00DB39FB">
        <w:rPr>
          <w:rFonts w:ascii="Tahoma" w:hAnsi="Tahoma" w:cs="Tahoma"/>
          <w:i/>
          <w:sz w:val="20"/>
          <w:szCs w:val="20"/>
        </w:rPr>
        <w:t>adres z kodem pocztowym</w:t>
      </w:r>
      <w:r w:rsidRPr="00DB39FB">
        <w:rPr>
          <w:rFonts w:ascii="Tahoma" w:hAnsi="Tahoma" w:cs="Tahoma"/>
          <w:sz w:val="20"/>
          <w:szCs w:val="20"/>
        </w:rPr>
        <w:t>),</w:t>
      </w:r>
    </w:p>
    <w:p w14:paraId="696F4CBF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6DE024BC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DB39FB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4AEE28F9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2DA6A8DB" w14:textId="77777777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CE9D9C" w14:textId="7362A131" w:rsidR="00E87B3A" w:rsidRPr="00DB39FB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zwanym/-ą dalej </w:t>
      </w:r>
      <w:r w:rsidRPr="00DB39FB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DB39FB">
        <w:rPr>
          <w:rFonts w:ascii="Tahoma" w:hAnsi="Tahoma" w:cs="Tahoma"/>
          <w:b/>
          <w:sz w:val="20"/>
          <w:szCs w:val="20"/>
        </w:rPr>
        <w:t>,</w:t>
      </w:r>
    </w:p>
    <w:p w14:paraId="6CA01ABC" w14:textId="77777777" w:rsidR="00EE7D32" w:rsidRPr="00DB39FB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52E9DAD" w14:textId="7863C797" w:rsidR="00EE7D32" w:rsidRPr="00DB39FB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zwanymi dalej </w:t>
      </w:r>
      <w:r w:rsidRPr="00DB39FB">
        <w:rPr>
          <w:rFonts w:ascii="Tahoma" w:hAnsi="Tahoma" w:cs="Tahoma"/>
          <w:b/>
          <w:sz w:val="20"/>
          <w:szCs w:val="20"/>
        </w:rPr>
        <w:t>Stronami</w:t>
      </w:r>
    </w:p>
    <w:p w14:paraId="43815232" w14:textId="354DB836" w:rsidR="006011B6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1A0C544" w14:textId="0FBC666C" w:rsidR="00692ECF" w:rsidRDefault="00692ECF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9B1F0DC" w14:textId="77777777" w:rsidR="00692ECF" w:rsidRPr="00DB39FB" w:rsidRDefault="00692ECF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3B30EA" w14:textId="77777777" w:rsidR="00157DA4" w:rsidRPr="00DB39FB" w:rsidRDefault="00157DA4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C0B05F8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5DF0E305" w14:textId="77777777" w:rsidR="00E87B3A" w:rsidRPr="00DB39FB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D420E2E" w14:textId="77777777" w:rsidR="00E87B3A" w:rsidRPr="00DB39FB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A26F2F8" w14:textId="0119FA62" w:rsidR="00E87B3A" w:rsidRPr="00DB39FB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DB39FB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DB39FB">
        <w:rPr>
          <w:rFonts w:ascii="Tahoma" w:hAnsi="Tahoma" w:cs="Tahoma"/>
          <w:i/>
          <w:sz w:val="20"/>
          <w:szCs w:val="20"/>
        </w:rPr>
        <w:t xml:space="preserve">. </w:t>
      </w:r>
    </w:p>
    <w:p w14:paraId="73440276" w14:textId="77777777" w:rsidR="00E87B3A" w:rsidRPr="00DB39FB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Umowa określa: </w:t>
      </w:r>
    </w:p>
    <w:p w14:paraId="131F5810" w14:textId="77777777" w:rsidR="00E87B3A" w:rsidRPr="00DB39FB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DB39FB">
        <w:rPr>
          <w:rFonts w:ascii="Tahoma" w:hAnsi="Tahoma" w:cs="Tahoma"/>
          <w:sz w:val="20"/>
          <w:szCs w:val="20"/>
        </w:rPr>
        <w:t>Podkarpacką Platformę Wsparcia Biznesu,</w:t>
      </w:r>
    </w:p>
    <w:p w14:paraId="34822692" w14:textId="77777777" w:rsidR="00E87B3A" w:rsidRPr="00DB39FB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000E70D5" w14:textId="77777777" w:rsidR="00E87B3A" w:rsidRPr="00DB39FB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DB39FB">
        <w:rPr>
          <w:rFonts w:ascii="Tahoma" w:hAnsi="Tahoma" w:cs="Tahoma"/>
          <w:sz w:val="20"/>
          <w:szCs w:val="20"/>
        </w:rPr>
        <w:t>,</w:t>
      </w:r>
    </w:p>
    <w:p w14:paraId="450B3AEC" w14:textId="77777777" w:rsidR="00E87B3A" w:rsidRPr="00DB39FB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DB39FB">
        <w:rPr>
          <w:rFonts w:ascii="Tahoma" w:hAnsi="Tahoma" w:cs="Tahoma"/>
          <w:sz w:val="20"/>
          <w:szCs w:val="20"/>
        </w:rPr>
        <w:t>,</w:t>
      </w:r>
    </w:p>
    <w:p w14:paraId="5AE05BA2" w14:textId="77777777" w:rsidR="00E87B3A" w:rsidRPr="00DB39FB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 / pomoc publiczną</w:t>
      </w:r>
      <w:r w:rsidRPr="00DB39FB">
        <w:rPr>
          <w:rFonts w:ascii="Tahoma" w:hAnsi="Tahoma" w:cs="Tahoma"/>
          <w:sz w:val="20"/>
          <w:szCs w:val="20"/>
        </w:rPr>
        <w:t>,</w:t>
      </w:r>
    </w:p>
    <w:p w14:paraId="6C282C8B" w14:textId="77777777" w:rsidR="00E87B3A" w:rsidRPr="00DB39FB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zmiany Umowy.</w:t>
      </w:r>
    </w:p>
    <w:p w14:paraId="5C41B067" w14:textId="7CD0026C" w:rsidR="00E87B3A" w:rsidRPr="00DB39FB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DB39FB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DB39FB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5F194C70" w14:textId="77777777" w:rsidR="00E87B3A" w:rsidRPr="00DB39FB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Całkowita wartość realizacji Usługi wynosi </w:t>
      </w:r>
      <w:r w:rsidRPr="00DB39FB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DB39FB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896498A" w14:textId="5567B193" w:rsidR="00E87B3A" w:rsidRPr="00DB39FB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DB39FB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DB39FB">
        <w:rPr>
          <w:rFonts w:ascii="Tahoma" w:hAnsi="Tahoma" w:cs="Tahoma"/>
          <w:sz w:val="20"/>
          <w:szCs w:val="20"/>
        </w:rPr>
        <w:t xml:space="preserve"> (słownie z</w:t>
      </w:r>
      <w:r w:rsidR="0047267B" w:rsidRPr="00DB39FB">
        <w:rPr>
          <w:rFonts w:ascii="Tahoma" w:hAnsi="Tahoma" w:cs="Tahoma"/>
          <w:sz w:val="20"/>
          <w:szCs w:val="20"/>
        </w:rPr>
        <w:t>łotych: ...........</w:t>
      </w:r>
      <w:r w:rsidRPr="00DB39FB">
        <w:rPr>
          <w:rFonts w:ascii="Tahoma" w:hAnsi="Tahoma" w:cs="Tahoma"/>
          <w:sz w:val="20"/>
          <w:szCs w:val="20"/>
        </w:rPr>
        <w:t>.........................).</w:t>
      </w:r>
    </w:p>
    <w:p w14:paraId="68901FB4" w14:textId="77777777" w:rsidR="00E87B3A" w:rsidRPr="00DB39FB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DB39FB">
        <w:rPr>
          <w:rFonts w:ascii="Tahoma" w:hAnsi="Tahoma" w:cs="Tahoma"/>
          <w:b/>
          <w:sz w:val="20"/>
          <w:szCs w:val="20"/>
        </w:rPr>
        <w:t>………...........</w:t>
      </w:r>
      <w:r w:rsidRPr="003C37EC">
        <w:rPr>
          <w:rFonts w:ascii="Tahoma" w:hAnsi="Tahoma" w:cs="Tahoma"/>
          <w:b/>
          <w:bCs/>
          <w:sz w:val="20"/>
          <w:szCs w:val="20"/>
        </w:rPr>
        <w:t>%</w:t>
      </w:r>
      <w:r w:rsidRPr="00DB39FB">
        <w:rPr>
          <w:rFonts w:ascii="Tahoma" w:hAnsi="Tahoma" w:cs="Tahoma"/>
          <w:sz w:val="20"/>
          <w:szCs w:val="20"/>
        </w:rPr>
        <w:t xml:space="preserve"> kwoty tych wydatków. </w:t>
      </w:r>
    </w:p>
    <w:p w14:paraId="7C1D1DCB" w14:textId="77777777" w:rsidR="00E87B3A" w:rsidRPr="00DB39FB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DB39FB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DB39FB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3402802B" w14:textId="6471294F" w:rsidR="00C82DC3" w:rsidRPr="00DB39FB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Całkowite wydatki niekwalifikowalne realizacji Usługi </w:t>
      </w:r>
      <w:r w:rsidR="00951402">
        <w:rPr>
          <w:rFonts w:ascii="Tahoma" w:hAnsi="Tahoma" w:cs="Tahoma"/>
          <w:sz w:val="20"/>
          <w:szCs w:val="20"/>
        </w:rPr>
        <w:t>w</w:t>
      </w:r>
      <w:r w:rsidRPr="00DB39FB">
        <w:rPr>
          <w:rFonts w:ascii="Tahoma" w:hAnsi="Tahoma" w:cs="Tahoma"/>
          <w:sz w:val="20"/>
          <w:szCs w:val="20"/>
        </w:rPr>
        <w:t xml:space="preserve">ynoszą </w:t>
      </w:r>
      <w:r w:rsidRPr="00DB39FB">
        <w:rPr>
          <w:rFonts w:ascii="Tahoma" w:hAnsi="Tahoma" w:cs="Tahoma"/>
          <w:b/>
          <w:sz w:val="20"/>
          <w:szCs w:val="20"/>
        </w:rPr>
        <w:t>.......................</w:t>
      </w:r>
      <w:r w:rsidR="00951402">
        <w:rPr>
          <w:rFonts w:ascii="Tahoma" w:hAnsi="Tahoma" w:cs="Tahoma"/>
          <w:b/>
          <w:sz w:val="20"/>
          <w:szCs w:val="20"/>
        </w:rPr>
        <w:t>.........</w:t>
      </w:r>
      <w:r w:rsidRPr="00DB39FB">
        <w:rPr>
          <w:rFonts w:ascii="Tahoma" w:hAnsi="Tahoma" w:cs="Tahoma"/>
          <w:b/>
          <w:sz w:val="20"/>
          <w:szCs w:val="20"/>
        </w:rPr>
        <w:t> PLN</w:t>
      </w:r>
      <w:r w:rsidRPr="00DB39FB">
        <w:rPr>
          <w:rFonts w:ascii="Tahoma" w:hAnsi="Tahoma" w:cs="Tahoma"/>
          <w:sz w:val="20"/>
          <w:szCs w:val="20"/>
        </w:rPr>
        <w:t xml:space="preserve"> (słownie złotych: .............</w:t>
      </w:r>
      <w:r w:rsidR="00951402">
        <w:rPr>
          <w:rFonts w:ascii="Tahoma" w:hAnsi="Tahoma" w:cs="Tahoma"/>
          <w:sz w:val="20"/>
          <w:szCs w:val="20"/>
        </w:rPr>
        <w:t>................................................................</w:t>
      </w:r>
      <w:r w:rsidRPr="00DB39FB">
        <w:rPr>
          <w:rFonts w:ascii="Tahoma" w:hAnsi="Tahoma" w:cs="Tahoma"/>
          <w:sz w:val="20"/>
          <w:szCs w:val="20"/>
        </w:rPr>
        <w:t>...............</w:t>
      </w:r>
      <w:r w:rsidR="00BF5DB4" w:rsidRPr="00DB39FB">
        <w:rPr>
          <w:rFonts w:ascii="Tahoma" w:hAnsi="Tahoma" w:cs="Tahoma"/>
          <w:sz w:val="20"/>
          <w:szCs w:val="20"/>
        </w:rPr>
        <w:t>.</w:t>
      </w:r>
      <w:r w:rsidRPr="00DB39FB">
        <w:rPr>
          <w:rFonts w:ascii="Tahoma" w:hAnsi="Tahoma" w:cs="Tahoma"/>
          <w:sz w:val="20"/>
          <w:szCs w:val="20"/>
        </w:rPr>
        <w:t>.......</w:t>
      </w:r>
      <w:r w:rsidR="00BF5DB4" w:rsidRPr="00DB39FB">
        <w:rPr>
          <w:rFonts w:ascii="Tahoma" w:hAnsi="Tahoma" w:cs="Tahoma"/>
          <w:sz w:val="20"/>
          <w:szCs w:val="20"/>
        </w:rPr>
        <w:t>)</w:t>
      </w:r>
      <w:r w:rsidRPr="00DB39FB">
        <w:rPr>
          <w:rFonts w:ascii="Tahoma" w:hAnsi="Tahoma" w:cs="Tahoma"/>
          <w:sz w:val="20"/>
          <w:szCs w:val="20"/>
        </w:rPr>
        <w:t>.</w:t>
      </w:r>
    </w:p>
    <w:p w14:paraId="040CFA0C" w14:textId="77777777" w:rsidR="00E87B3A" w:rsidRPr="00DB39FB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5FDC471A" w14:textId="77777777" w:rsidR="004F7C83" w:rsidRPr="00DB39FB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0A09407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§ 2</w:t>
      </w:r>
    </w:p>
    <w:p w14:paraId="4B5B9ED8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Definicje i skróty</w:t>
      </w:r>
    </w:p>
    <w:p w14:paraId="14E99731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6059FAA8" w14:textId="7777777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DB39FB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DB39FB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1A4D282A" w14:textId="6E6AB4EB" w:rsidR="005676CC" w:rsidRPr="00DB39FB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DB39FB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76F1E049" w14:textId="3776CC0C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DB39FB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DF0411" w:rsidRPr="00DB39FB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383647E2" w14:textId="2B8533D9" w:rsidR="00E87B3A" w:rsidRPr="00DB39FB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DB39FB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DB39FB">
        <w:rPr>
          <w:rFonts w:ascii="Tahoma" w:hAnsi="Tahoma" w:cs="Tahoma"/>
          <w:sz w:val="20"/>
          <w:szCs w:val="20"/>
        </w:rPr>
        <w:t>izacji, podmiocie wykonującym i </w:t>
      </w:r>
      <w:r w:rsidRPr="00DB39FB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DB39FB">
        <w:rPr>
          <w:rFonts w:ascii="Tahoma" w:hAnsi="Tahoma" w:cs="Tahoma"/>
          <w:b/>
          <w:sz w:val="20"/>
          <w:szCs w:val="20"/>
        </w:rPr>
        <w:t>Załącznik nr 2</w:t>
      </w:r>
      <w:r w:rsidRPr="00DB39FB">
        <w:rPr>
          <w:rFonts w:ascii="Tahoma" w:hAnsi="Tahoma" w:cs="Tahoma"/>
          <w:sz w:val="20"/>
          <w:szCs w:val="20"/>
        </w:rPr>
        <w:t xml:space="preserve"> do niniejszej Umowy.</w:t>
      </w:r>
      <w:r w:rsidR="00931511" w:rsidRPr="00DB39FB">
        <w:rPr>
          <w:rFonts w:ascii="Tahoma" w:hAnsi="Tahoma" w:cs="Tahoma"/>
          <w:sz w:val="20"/>
          <w:szCs w:val="20"/>
        </w:rPr>
        <w:t xml:space="preserve">  </w:t>
      </w:r>
    </w:p>
    <w:p w14:paraId="51A356AD" w14:textId="274C0C6B" w:rsidR="00931511" w:rsidRPr="00DB39FB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DB39FB">
        <w:rPr>
          <w:rFonts w:ascii="Tahoma" w:hAnsi="Tahoma" w:cs="Tahoma"/>
          <w:sz w:val="20"/>
          <w:szCs w:val="20"/>
        </w:rPr>
        <w:t>– Europejski Fundusz Rozwoju Regionalnego.</w:t>
      </w:r>
    </w:p>
    <w:p w14:paraId="15706A38" w14:textId="7777777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DB39FB">
        <w:rPr>
          <w:rFonts w:ascii="Tahoma" w:hAnsi="Tahoma" w:cs="Tahoma"/>
          <w:bCs/>
          <w:sz w:val="20"/>
          <w:szCs w:val="20"/>
        </w:rPr>
        <w:t xml:space="preserve"> – </w:t>
      </w:r>
      <w:r w:rsidRPr="00DB39FB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14A793E7" w14:textId="7777777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MŚP</w:t>
      </w:r>
      <w:r w:rsidRPr="00DB39FB">
        <w:rPr>
          <w:rFonts w:ascii="Tahoma" w:hAnsi="Tahoma" w:cs="Tahoma"/>
          <w:bCs/>
          <w:sz w:val="20"/>
          <w:szCs w:val="20"/>
        </w:rPr>
        <w:t xml:space="preserve"> – oznacza podmiot lub podmioty posiadające status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mikroprzedsiębiorcy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, małego lub średniego przedsiębiorcy, spełniające kryteria dot. statusu przedsiębiorstwa wynikające </w:t>
      </w:r>
      <w:r w:rsidRPr="00DB39FB">
        <w:rPr>
          <w:rFonts w:ascii="Tahoma" w:hAnsi="Tahoma" w:cs="Tahoma"/>
          <w:bCs/>
          <w:sz w:val="20"/>
          <w:szCs w:val="20"/>
        </w:rPr>
        <w:lastRenderedPageBreak/>
        <w:t>z załącznika nr I do Rozporządzenia nr 651/2014. Zgodnie z art. 2 załącznika I do Rozporządzenia Komisji (UE) nr 651/2014:</w:t>
      </w:r>
    </w:p>
    <w:p w14:paraId="7BE1C92D" w14:textId="77777777" w:rsidR="00E87B3A" w:rsidRPr="00DB39FB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>(i) Do kategorii „MŚP” należą przedsiębiorstwa, które zatrudni</w:t>
      </w:r>
      <w:r w:rsidR="00C73A2D" w:rsidRPr="00DB39FB">
        <w:rPr>
          <w:rFonts w:ascii="Tahoma" w:hAnsi="Tahoma" w:cs="Tahoma"/>
          <w:bCs/>
          <w:sz w:val="20"/>
          <w:szCs w:val="20"/>
        </w:rPr>
        <w:t>ają mniej niż 250 pracowników i </w:t>
      </w:r>
      <w:r w:rsidRPr="00DB39FB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1FEFAF66" w14:textId="77777777" w:rsidR="00E87B3A" w:rsidRPr="00DB39FB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49288CD5" w14:textId="32BC9DF7" w:rsidR="00E87B3A" w:rsidRPr="00DB39FB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  <w:r w:rsidR="00D946F0" w:rsidRPr="00DB39FB">
        <w:rPr>
          <w:rFonts w:ascii="Tahoma" w:hAnsi="Tahoma" w:cs="Tahoma"/>
          <w:bCs/>
          <w:sz w:val="20"/>
          <w:szCs w:val="20"/>
        </w:rPr>
        <w:t xml:space="preserve"> </w:t>
      </w:r>
    </w:p>
    <w:p w14:paraId="169C49E5" w14:textId="19A38F49" w:rsidR="00D946F0" w:rsidRPr="00DB39FB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Nieprawidłowość</w:t>
      </w:r>
      <w:r w:rsidRPr="00DB39FB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3AFAABC" w14:textId="0DB4AF91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DB39FB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DB39FB">
        <w:rPr>
          <w:rFonts w:ascii="Tahoma" w:hAnsi="Tahoma" w:cs="Tahoma"/>
          <w:bCs/>
          <w:sz w:val="20"/>
          <w:szCs w:val="20"/>
        </w:rPr>
        <w:t xml:space="preserve">i/lub </w:t>
      </w:r>
      <w:r w:rsidRPr="00DB39FB">
        <w:rPr>
          <w:rFonts w:ascii="Tahoma" w:hAnsi="Tahoma" w:cs="Tahoma"/>
          <w:bCs/>
          <w:sz w:val="20"/>
          <w:szCs w:val="20"/>
        </w:rPr>
        <w:t>IOB</w:t>
      </w:r>
      <w:r w:rsidR="00E02D46" w:rsidRPr="00DB39FB">
        <w:rPr>
          <w:rFonts w:ascii="Tahoma" w:hAnsi="Tahoma" w:cs="Tahoma"/>
          <w:bCs/>
          <w:sz w:val="20"/>
          <w:szCs w:val="20"/>
        </w:rPr>
        <w:t xml:space="preserve"> </w:t>
      </w:r>
      <w:r w:rsidRPr="00DB39FB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7535C297" w14:textId="1BFE5594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Odbiorca Wsparcia</w:t>
      </w:r>
      <w:r w:rsidRPr="00DB39FB">
        <w:rPr>
          <w:rFonts w:ascii="Tahoma" w:hAnsi="Tahoma" w:cs="Tahoma"/>
          <w:bCs/>
          <w:sz w:val="20"/>
          <w:szCs w:val="20"/>
        </w:rPr>
        <w:t xml:space="preserve"> –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mikroprzedsiębiorca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, mały lub średni przedsiębiorca, posiadający siedzibę główną lub oddział (w przypadku spółek prawa handlowego) </w:t>
      </w:r>
      <w:r w:rsidRPr="00DB39FB">
        <w:rPr>
          <w:rFonts w:ascii="Tahoma" w:hAnsi="Tahoma" w:cs="Tahoma"/>
          <w:sz w:val="20"/>
          <w:szCs w:val="20"/>
        </w:rPr>
        <w:t xml:space="preserve">albo </w:t>
      </w:r>
      <w:r w:rsidR="009F7201" w:rsidRPr="00DB39FB">
        <w:rPr>
          <w:rFonts w:ascii="Tahoma" w:hAnsi="Tahoma" w:cs="Tahoma"/>
          <w:sz w:val="20"/>
          <w:szCs w:val="20"/>
        </w:rPr>
        <w:t>stałe (</w:t>
      </w:r>
      <w:r w:rsidRPr="00DB39FB">
        <w:rPr>
          <w:rFonts w:ascii="Tahoma" w:hAnsi="Tahoma" w:cs="Tahoma"/>
          <w:sz w:val="20"/>
          <w:szCs w:val="20"/>
        </w:rPr>
        <w:t>główne</w:t>
      </w:r>
      <w:r w:rsidR="009F7201" w:rsidRPr="00DB39FB">
        <w:rPr>
          <w:rFonts w:ascii="Tahoma" w:hAnsi="Tahoma" w:cs="Tahoma"/>
          <w:sz w:val="20"/>
          <w:szCs w:val="20"/>
        </w:rPr>
        <w:t>)</w:t>
      </w:r>
      <w:r w:rsidRPr="00DB39FB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DB39FB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DB39FB">
        <w:rPr>
          <w:rFonts w:ascii="Tahoma" w:hAnsi="Tahoma" w:cs="Tahoma"/>
          <w:sz w:val="20"/>
          <w:szCs w:val="20"/>
        </w:rPr>
        <w:t>Oddział/siedziba/</w:t>
      </w:r>
      <w:r w:rsidR="009F7201" w:rsidRPr="00DB39FB">
        <w:rPr>
          <w:rFonts w:ascii="Tahoma" w:hAnsi="Tahoma" w:cs="Tahoma"/>
          <w:sz w:val="20"/>
          <w:szCs w:val="20"/>
        </w:rPr>
        <w:t>stałe</w:t>
      </w:r>
      <w:r w:rsidRPr="00DB39FB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DF0411" w:rsidRPr="00DB39FB">
        <w:rPr>
          <w:rFonts w:ascii="Tahoma" w:hAnsi="Tahoma" w:cs="Tahoma"/>
          <w:sz w:val="20"/>
          <w:szCs w:val="20"/>
        </w:rPr>
        <w:t>.</w:t>
      </w:r>
    </w:p>
    <w:p w14:paraId="2A7701F5" w14:textId="7777777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Platforma (PPWB)</w:t>
      </w:r>
      <w:r w:rsidRPr="00DB39FB">
        <w:rPr>
          <w:rFonts w:ascii="Tahoma" w:hAnsi="Tahoma" w:cs="Tahoma"/>
          <w:bCs/>
          <w:sz w:val="20"/>
          <w:szCs w:val="20"/>
        </w:rPr>
        <w:t xml:space="preserve"> – oznacza </w:t>
      </w:r>
      <w:r w:rsidRPr="00DB39FB">
        <w:rPr>
          <w:rFonts w:ascii="Tahoma" w:hAnsi="Tahoma" w:cs="Tahoma"/>
          <w:sz w:val="20"/>
          <w:szCs w:val="20"/>
        </w:rPr>
        <w:t>Podkarpacką Platformę Wsparcia Biznesu</w:t>
      </w:r>
      <w:r w:rsidRPr="00DB39FB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3292EB72" w14:textId="47F3F63D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DB39FB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DB39FB">
        <w:rPr>
          <w:rFonts w:ascii="Tahoma" w:hAnsi="Tahoma" w:cs="Tahoma"/>
          <w:sz w:val="20"/>
          <w:szCs w:val="20"/>
        </w:rPr>
        <w:t>„</w:t>
      </w:r>
      <w:r w:rsidRPr="00DB39FB">
        <w:rPr>
          <w:rFonts w:ascii="Tahoma" w:hAnsi="Tahoma" w:cs="Tahoma"/>
          <w:i/>
          <w:sz w:val="20"/>
          <w:szCs w:val="20"/>
        </w:rPr>
        <w:t>Podkarpacka Platforma Wsparcia Biznesu</w:t>
      </w:r>
      <w:r w:rsidRPr="00DB39FB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DB39FB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DB39FB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DB39FB">
        <w:rPr>
          <w:rFonts w:ascii="Tahoma" w:hAnsi="Tahoma" w:cs="Tahoma"/>
          <w:b/>
          <w:sz w:val="20"/>
          <w:szCs w:val="20"/>
        </w:rPr>
        <w:t>Partnerem</w:t>
      </w:r>
      <w:r w:rsidRPr="00DB39FB">
        <w:rPr>
          <w:rFonts w:ascii="Tahoma" w:hAnsi="Tahoma" w:cs="Tahoma"/>
          <w:bCs/>
          <w:sz w:val="20"/>
          <w:szCs w:val="20"/>
        </w:rPr>
        <w:t xml:space="preserve">. </w:t>
      </w:r>
      <w:r w:rsidRPr="00DB39FB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DB39FB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59C8" w:rsidRPr="00DB39FB">
        <w:rPr>
          <w:rFonts w:ascii="Tahoma" w:hAnsi="Tahoma" w:cs="Tahoma"/>
          <w:b/>
          <w:sz w:val="20"/>
          <w:szCs w:val="20"/>
        </w:rPr>
        <w:t xml:space="preserve"> </w:t>
      </w:r>
      <w:r w:rsidR="006359C8" w:rsidRPr="00DB39FB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495F4D47" w14:textId="7FCE545F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</w:t>
      </w:r>
      <w:proofErr w:type="spellStart"/>
      <w:r w:rsidRPr="00DB39FB">
        <w:rPr>
          <w:rFonts w:ascii="Tahoma" w:eastAsia="Calibri" w:hAnsi="Tahoma" w:cs="Tahoma"/>
          <w:b/>
          <w:bCs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 </w:t>
      </w:r>
      <w:r w:rsidRPr="00DB39FB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D2242F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DB39FB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</w:t>
      </w:r>
      <w:proofErr w:type="spellStart"/>
      <w:r w:rsidRPr="00DB39FB">
        <w:rPr>
          <w:rFonts w:ascii="Tahoma" w:eastAsia="Calibri" w:hAnsi="Tahoma" w:cs="Tahoma"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eastAsia="Calibri" w:hAnsi="Tahoma" w:cs="Tahoma"/>
          <w:color w:val="000000"/>
          <w:sz w:val="20"/>
          <w:szCs w:val="20"/>
        </w:rPr>
        <w:t xml:space="preserve"> (Dz. Urz. UE L z 2013 r.,  nr 352, s. 1) oraz w </w:t>
      </w:r>
      <w:r w:rsidRPr="00DB39FB">
        <w:rPr>
          <w:rFonts w:ascii="Tahoma" w:eastAsia="Calibri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DB39FB">
        <w:rPr>
          <w:rFonts w:ascii="Tahoma" w:eastAsia="Calibri" w:hAnsi="Tahoma" w:cs="Tahoma"/>
          <w:iCs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eastAsia="Calibri" w:hAnsi="Tahoma" w:cs="Tahoma"/>
          <w:iCs/>
          <w:color w:val="000000"/>
          <w:sz w:val="20"/>
          <w:szCs w:val="20"/>
        </w:rPr>
        <w:t xml:space="preserve"> w ramach regionalnych programów operacyjnych na lata 2014-2020 (Dz. U. z 2015 r., poz. 488)</w:t>
      </w:r>
      <w:r w:rsidR="002E093B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  <w:r w:rsidRPr="00DB39FB">
        <w:rPr>
          <w:rFonts w:ascii="Tahoma" w:eastAsia="Calibri" w:hAnsi="Tahoma" w:cs="Tahoma"/>
          <w:i/>
          <w:iCs/>
          <w:color w:val="000000"/>
          <w:sz w:val="20"/>
          <w:szCs w:val="20"/>
        </w:rPr>
        <w:t xml:space="preserve"> </w:t>
      </w:r>
    </w:p>
    <w:p w14:paraId="682486F7" w14:textId="2987C5F6" w:rsidR="00E87B3A" w:rsidRPr="00DB39FB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DB39FB">
        <w:rPr>
          <w:rFonts w:ascii="Tahoma" w:hAnsi="Tahoma" w:cs="Tahoma"/>
          <w:sz w:val="20"/>
          <w:szCs w:val="20"/>
        </w:rPr>
        <w:t xml:space="preserve">– pomoc, o której mowa w Rozporządzeniu Komisji (UE) nr 651/2014 z dnia 17 czerwca 2014 roku uznające niektóre rodzaje pomocy za zgodne z rynkiem wewnętrznym w zastosowaniu art. 107 i 108 Traktatu (Dz. Urz. UE. L z 2014 r., nr 187, s. 1) oraz w </w:t>
      </w:r>
      <w:r w:rsidRPr="00DB39FB">
        <w:rPr>
          <w:rFonts w:ascii="Tahoma" w:eastAsia="Calibri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DB39FB">
        <w:rPr>
          <w:rFonts w:ascii="Tahoma" w:eastAsia="Calibri" w:hAnsi="Tahoma" w:cs="Tahoma"/>
          <w:color w:val="000000"/>
          <w:sz w:val="20"/>
          <w:szCs w:val="20"/>
        </w:rPr>
        <w:t>mikroprzedsiębiorcom</w:t>
      </w:r>
      <w:proofErr w:type="spellEnd"/>
      <w:r w:rsidRPr="00DB39FB">
        <w:rPr>
          <w:rFonts w:ascii="Tahoma" w:eastAsia="Calibri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="002E093B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5C5A9A54" w14:textId="54B0E02E" w:rsidR="00E87B3A" w:rsidRPr="00DB39FB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A71A1B">
        <w:rPr>
          <w:rFonts w:ascii="Tahoma" w:hAnsi="Tahoma" w:cs="Tahoma"/>
          <w:bCs/>
          <w:color w:val="auto"/>
          <w:sz w:val="20"/>
          <w:szCs w:val="20"/>
        </w:rPr>
        <w:t>20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DB39FB">
        <w:rPr>
          <w:rFonts w:ascii="Tahoma" w:hAnsi="Tahoma" w:cs="Tahoma"/>
          <w:bCs/>
          <w:color w:val="auto"/>
          <w:sz w:val="20"/>
          <w:szCs w:val="20"/>
        </w:rPr>
        <w:t>1</w:t>
      </w:r>
      <w:r w:rsidR="00A71A1B">
        <w:rPr>
          <w:rFonts w:ascii="Tahoma" w:hAnsi="Tahoma" w:cs="Tahoma"/>
          <w:bCs/>
          <w:color w:val="auto"/>
          <w:sz w:val="20"/>
          <w:szCs w:val="20"/>
        </w:rPr>
        <w:t>740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>) art. 43</w:t>
      </w:r>
      <w:r w:rsidRPr="00DB39FB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przedsiębiorcą jest osoba fizyczna, osoba prawna i jednostka orga</w:t>
      </w:r>
      <w:r w:rsidR="00354EF4" w:rsidRPr="00DB39FB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>33</w:t>
      </w:r>
      <w:r w:rsidRPr="00DB39FB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1ADF783C" w14:textId="583B9E90" w:rsidR="00E87B3A" w:rsidRPr="00DB39FB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DB39FB">
        <w:rPr>
          <w:rFonts w:ascii="Tahoma" w:hAnsi="Tahoma" w:cs="Tahoma"/>
          <w:bCs/>
          <w:color w:val="auto"/>
          <w:sz w:val="20"/>
          <w:szCs w:val="20"/>
        </w:rPr>
        <w:t>6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7E1E09" w:rsidRPr="00DB39FB">
        <w:rPr>
          <w:rFonts w:ascii="Tahoma" w:hAnsi="Tahoma" w:cs="Tahoma"/>
          <w:bCs/>
          <w:color w:val="auto"/>
          <w:sz w:val="20"/>
          <w:szCs w:val="20"/>
        </w:rPr>
        <w:t>marca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DB39FB">
        <w:rPr>
          <w:rFonts w:ascii="Tahoma" w:hAnsi="Tahoma" w:cs="Tahoma"/>
          <w:bCs/>
          <w:color w:val="auto"/>
          <w:sz w:val="20"/>
          <w:szCs w:val="20"/>
        </w:rPr>
        <w:t>18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DB39FB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r w:rsidR="00505768">
        <w:rPr>
          <w:rFonts w:ascii="Tahoma" w:hAnsi="Tahoma" w:cs="Tahoma"/>
          <w:bCs/>
          <w:color w:val="auto"/>
          <w:sz w:val="20"/>
          <w:szCs w:val="20"/>
        </w:rPr>
        <w:t xml:space="preserve">tj. </w:t>
      </w:r>
      <w:r w:rsidRPr="00DB39FB">
        <w:rPr>
          <w:rFonts w:ascii="Tahoma" w:hAnsi="Tahoma" w:cs="Tahoma"/>
          <w:sz w:val="20"/>
          <w:szCs w:val="20"/>
        </w:rPr>
        <w:t>Dz.U.201</w:t>
      </w:r>
      <w:r w:rsidR="003A77D6" w:rsidRPr="00DB39FB">
        <w:rPr>
          <w:rFonts w:ascii="Tahoma" w:hAnsi="Tahoma" w:cs="Tahoma"/>
          <w:sz w:val="20"/>
          <w:szCs w:val="20"/>
        </w:rPr>
        <w:t>9</w:t>
      </w:r>
      <w:r w:rsidRPr="00DB39FB">
        <w:rPr>
          <w:rFonts w:ascii="Tahoma" w:hAnsi="Tahoma" w:cs="Tahoma"/>
          <w:sz w:val="20"/>
          <w:szCs w:val="20"/>
        </w:rPr>
        <w:t>.</w:t>
      </w:r>
      <w:r w:rsidR="003A77D6" w:rsidRPr="00DB39FB">
        <w:rPr>
          <w:rFonts w:ascii="Tahoma" w:hAnsi="Tahoma" w:cs="Tahoma"/>
          <w:sz w:val="20"/>
          <w:szCs w:val="20"/>
        </w:rPr>
        <w:t>1292</w:t>
      </w:r>
      <w:r w:rsidR="00D9330D" w:rsidRPr="00DB39FB">
        <w:rPr>
          <w:rFonts w:ascii="Tahoma" w:hAnsi="Tahoma" w:cs="Tahoma"/>
          <w:sz w:val="20"/>
          <w:szCs w:val="20"/>
        </w:rPr>
        <w:t xml:space="preserve"> z </w:t>
      </w:r>
      <w:proofErr w:type="spellStart"/>
      <w:r w:rsidR="00D9330D" w:rsidRPr="00DB39FB">
        <w:rPr>
          <w:rFonts w:ascii="Tahoma" w:hAnsi="Tahoma" w:cs="Tahoma"/>
          <w:sz w:val="20"/>
          <w:szCs w:val="20"/>
        </w:rPr>
        <w:t>późn</w:t>
      </w:r>
      <w:proofErr w:type="spellEnd"/>
      <w:r w:rsidR="00D9330D" w:rsidRPr="00DB39FB">
        <w:rPr>
          <w:rFonts w:ascii="Tahoma" w:hAnsi="Tahoma" w:cs="Tahoma"/>
          <w:sz w:val="20"/>
          <w:szCs w:val="20"/>
        </w:rPr>
        <w:t>. zm.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DB39FB">
        <w:rPr>
          <w:rFonts w:ascii="Tahoma" w:hAnsi="Tahoma" w:cs="Tahoma"/>
          <w:bCs/>
          <w:sz w:val="20"/>
          <w:szCs w:val="20"/>
        </w:rPr>
        <w:t>.</w:t>
      </w:r>
    </w:p>
    <w:p w14:paraId="07B177F1" w14:textId="476AAC9B" w:rsidR="00D946F0" w:rsidRPr="00DB39FB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lastRenderedPageBreak/>
        <w:t>Refundacja</w:t>
      </w:r>
      <w:r w:rsidRPr="00DB39FB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0A1468F9" w14:textId="58C2352C" w:rsidR="00E87B3A" w:rsidRPr="00DB39FB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color w:val="auto"/>
          <w:sz w:val="20"/>
          <w:szCs w:val="20"/>
        </w:rPr>
        <w:t>Regulamin</w:t>
      </w:r>
      <w:r w:rsidRPr="00DB39FB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DB39FB">
        <w:rPr>
          <w:rFonts w:ascii="Tahoma" w:hAnsi="Tahoma" w:cs="Tahoma"/>
          <w:sz w:val="20"/>
          <w:szCs w:val="20"/>
        </w:rPr>
        <w:t xml:space="preserve"> dokument zatytułowany „</w:t>
      </w:r>
      <w:r w:rsidRPr="00DB39FB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DB39FB">
        <w:rPr>
          <w:rFonts w:ascii="Tahoma" w:hAnsi="Tahoma" w:cs="Tahoma"/>
          <w:i/>
          <w:sz w:val="20"/>
          <w:szCs w:val="20"/>
        </w:rPr>
        <w:t>packa Platforma Wsparcia Biznesu</w:t>
      </w:r>
      <w:r w:rsidRPr="00DB39FB">
        <w:rPr>
          <w:rFonts w:ascii="Tahoma" w:hAnsi="Tahoma" w:cs="Tahoma"/>
          <w:sz w:val="20"/>
          <w:szCs w:val="20"/>
        </w:rPr>
        <w:t>”</w:t>
      </w:r>
      <w:r w:rsidR="002E093B">
        <w:rPr>
          <w:rFonts w:ascii="Tahoma" w:hAnsi="Tahoma" w:cs="Tahoma"/>
          <w:sz w:val="20"/>
          <w:szCs w:val="20"/>
        </w:rPr>
        <w:t>.</w:t>
      </w:r>
    </w:p>
    <w:p w14:paraId="4C0BBD65" w14:textId="2D7ECBC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Strona WWW</w:t>
      </w:r>
      <w:r w:rsidRPr="00DB39FB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DB39FB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DB39FB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DB39FB">
        <w:rPr>
          <w:rFonts w:ascii="Tahoma" w:hAnsi="Tahoma" w:cs="Tahoma"/>
          <w:sz w:val="20"/>
          <w:szCs w:val="20"/>
        </w:rPr>
        <w:t>Podkarpacka Platforma Wsparcia Biznesu</w:t>
      </w:r>
      <w:r w:rsidR="002E093B">
        <w:rPr>
          <w:rFonts w:ascii="Tahoma" w:hAnsi="Tahoma" w:cs="Tahoma"/>
          <w:sz w:val="20"/>
          <w:szCs w:val="20"/>
        </w:rPr>
        <w:t>.</w:t>
      </w:r>
    </w:p>
    <w:p w14:paraId="796DBA95" w14:textId="201A77ED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DB39FB">
        <w:rPr>
          <w:rFonts w:ascii="Tahoma" w:hAnsi="Tahoma" w:cs="Tahoma"/>
          <w:bCs/>
          <w:sz w:val="20"/>
          <w:szCs w:val="20"/>
        </w:rPr>
        <w:t xml:space="preserve"> – Usługa, skierowana do właścicieli, kadry zarządzającej lub pracowników przedsiębiorstwa/przedsiębiorcy, polegająca na opracowaniu i wdrożeniu usprawnień pozwalających na rozwój działalności biznesowej przedsiębiorstwa/przedsiębiorcy, w tym usprawnienie procesów lub obszaru działania przedsiębiorstwa/przedsiębiorcy, realizację strategii, częściową lub całkowitą zmianę profilu działalności gospodarczej – z wyłączeniem zakupu środków trwałych oraz</w:t>
      </w:r>
      <w:r w:rsidR="00D926D4" w:rsidRPr="00DB39FB">
        <w:rPr>
          <w:rFonts w:ascii="Tahoma" w:hAnsi="Tahoma" w:cs="Tahoma"/>
          <w:bCs/>
          <w:sz w:val="20"/>
          <w:szCs w:val="20"/>
        </w:rPr>
        <w:t xml:space="preserve"> wydatków</w:t>
      </w:r>
      <w:r w:rsidRPr="00DB39FB">
        <w:rPr>
          <w:rFonts w:ascii="Tahoma" w:hAnsi="Tahoma" w:cs="Tahoma"/>
          <w:bCs/>
          <w:sz w:val="20"/>
          <w:szCs w:val="20"/>
        </w:rPr>
        <w:t xml:space="preserve"> niezwiązanych bezpośrednio z</w:t>
      </w:r>
      <w:r w:rsidR="00C66A18" w:rsidRPr="00DB39FB">
        <w:rPr>
          <w:rFonts w:ascii="Tahoma" w:hAnsi="Tahoma" w:cs="Tahoma"/>
          <w:bCs/>
          <w:sz w:val="20"/>
          <w:szCs w:val="20"/>
        </w:rPr>
        <w:t> </w:t>
      </w:r>
      <w:r w:rsidR="00D926D4" w:rsidRPr="00DB39FB">
        <w:rPr>
          <w:rFonts w:ascii="Tahoma" w:hAnsi="Tahoma" w:cs="Tahoma"/>
          <w:bCs/>
          <w:sz w:val="20"/>
          <w:szCs w:val="20"/>
        </w:rPr>
        <w:t xml:space="preserve">realizacją </w:t>
      </w:r>
      <w:r w:rsidRPr="00DB39FB">
        <w:rPr>
          <w:rFonts w:ascii="Tahoma" w:hAnsi="Tahoma" w:cs="Tahoma"/>
          <w:bCs/>
          <w:sz w:val="20"/>
          <w:szCs w:val="20"/>
        </w:rPr>
        <w:t>usług</w:t>
      </w:r>
      <w:r w:rsidR="00D926D4" w:rsidRPr="00DB39FB">
        <w:rPr>
          <w:rFonts w:ascii="Tahoma" w:hAnsi="Tahoma" w:cs="Tahoma"/>
          <w:bCs/>
          <w:sz w:val="20"/>
          <w:szCs w:val="20"/>
        </w:rPr>
        <w:t>i</w:t>
      </w:r>
      <w:r w:rsidRPr="00DB39FB">
        <w:rPr>
          <w:rFonts w:ascii="Tahoma" w:hAnsi="Tahoma" w:cs="Tahoma"/>
          <w:bCs/>
          <w:sz w:val="20"/>
          <w:szCs w:val="20"/>
        </w:rPr>
        <w:t xml:space="preserve"> rozwojow</w:t>
      </w:r>
      <w:r w:rsidR="00D926D4" w:rsidRPr="00DB39FB">
        <w:rPr>
          <w:rFonts w:ascii="Tahoma" w:hAnsi="Tahoma" w:cs="Tahoma"/>
          <w:bCs/>
          <w:sz w:val="20"/>
          <w:szCs w:val="20"/>
        </w:rPr>
        <w:t>ej</w:t>
      </w:r>
      <w:r w:rsidRPr="00DB39FB">
        <w:rPr>
          <w:rFonts w:ascii="Tahoma" w:hAnsi="Tahoma" w:cs="Tahoma"/>
          <w:bCs/>
          <w:sz w:val="20"/>
          <w:szCs w:val="20"/>
        </w:rPr>
        <w:t>. Z definicji wyłączone są usługi realizowane w oparciu o podwykonawstwo realizowane przez podmiot inny niż osoba fizyczna prowadząca działalność gospodarczą, usługi szkoleniowe oraz proste usługi biznesowe</w:t>
      </w:r>
      <w:r w:rsidR="00911EB3">
        <w:rPr>
          <w:rStyle w:val="Odwoanieprzypisudolnego"/>
          <w:rFonts w:ascii="Tahoma" w:hAnsi="Tahoma" w:cs="Tahoma"/>
          <w:bCs/>
          <w:sz w:val="20"/>
          <w:szCs w:val="20"/>
        </w:rPr>
        <w:footnoteReference w:id="1"/>
      </w:r>
      <w:r w:rsidRPr="00DB39FB">
        <w:rPr>
          <w:rFonts w:ascii="Tahoma" w:hAnsi="Tahoma" w:cs="Tahoma"/>
          <w:bCs/>
          <w:sz w:val="20"/>
          <w:szCs w:val="20"/>
        </w:rPr>
        <w:t xml:space="preserve"> (np. usługi księgowe), w tym usługi, które</w:t>
      </w:r>
      <w:r w:rsidR="00950F57">
        <w:rPr>
          <w:rFonts w:ascii="Tahoma" w:hAnsi="Tahoma" w:cs="Tahoma"/>
          <w:bCs/>
          <w:sz w:val="20"/>
          <w:szCs w:val="20"/>
        </w:rPr>
        <w:t xml:space="preserve"> zostały </w:t>
      </w:r>
      <w:r w:rsidR="00D926D4" w:rsidRPr="00DB39FB">
        <w:rPr>
          <w:rFonts w:ascii="Tahoma" w:hAnsi="Tahoma" w:cs="Tahoma"/>
          <w:bCs/>
          <w:sz w:val="20"/>
          <w:szCs w:val="20"/>
        </w:rPr>
        <w:t xml:space="preserve">zarejestrowane przez </w:t>
      </w:r>
      <w:r w:rsidR="0036214C" w:rsidRPr="00DB39FB">
        <w:rPr>
          <w:rFonts w:ascii="Tahoma" w:hAnsi="Tahoma" w:cs="Tahoma"/>
          <w:bCs/>
          <w:sz w:val="20"/>
          <w:szCs w:val="20"/>
        </w:rPr>
        <w:t>Dostawcę</w:t>
      </w:r>
      <w:r w:rsidR="00D926D4" w:rsidRPr="00DB39FB">
        <w:rPr>
          <w:rFonts w:ascii="Tahoma" w:hAnsi="Tahoma" w:cs="Tahoma"/>
          <w:bCs/>
          <w:sz w:val="20"/>
          <w:szCs w:val="20"/>
        </w:rPr>
        <w:t xml:space="preserve"> Usług w Bazie Usług Rozwojowych. </w:t>
      </w:r>
      <w:r w:rsidRPr="00DB39FB">
        <w:rPr>
          <w:rFonts w:ascii="Tahoma" w:hAnsi="Tahoma" w:cs="Tahoma"/>
          <w:bCs/>
          <w:sz w:val="20"/>
          <w:szCs w:val="20"/>
        </w:rPr>
        <w:t xml:space="preserve"> </w:t>
      </w:r>
    </w:p>
    <w:p w14:paraId="019BDFBE" w14:textId="7777777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Usługa standardowa</w:t>
      </w:r>
      <w:r w:rsidRPr="00DB39FB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DB39FB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DB39FB">
        <w:rPr>
          <w:rFonts w:ascii="Tahoma" w:hAnsi="Tahoma" w:cs="Tahoma"/>
          <w:bCs/>
          <w:sz w:val="20"/>
          <w:szCs w:val="20"/>
        </w:rPr>
        <w:t>.</w:t>
      </w:r>
    </w:p>
    <w:p w14:paraId="53E32801" w14:textId="77777777" w:rsidR="00E87B3A" w:rsidRPr="00DB39FB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DB39FB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DB39FB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DB39FB">
        <w:rPr>
          <w:rFonts w:ascii="Tahoma" w:hAnsi="Tahoma" w:cs="Tahoma"/>
          <w:bCs/>
          <w:sz w:val="20"/>
          <w:szCs w:val="20"/>
        </w:rPr>
        <w:t>.</w:t>
      </w:r>
      <w:r w:rsidRPr="00DB39FB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</w:p>
    <w:p w14:paraId="59A3A0CA" w14:textId="664ADDC9" w:rsidR="00F94A6D" w:rsidRPr="00DB39FB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Ustawa wdrożeniowa</w:t>
      </w:r>
      <w:r w:rsidRPr="00DB39FB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(</w:t>
      </w:r>
      <w:r w:rsidR="005E784F">
        <w:rPr>
          <w:rFonts w:ascii="Tahoma" w:hAnsi="Tahoma" w:cs="Tahoma"/>
          <w:bCs/>
          <w:sz w:val="20"/>
          <w:szCs w:val="20"/>
          <w:lang w:val="pl-PL"/>
        </w:rPr>
        <w:t xml:space="preserve">tj. </w:t>
      </w:r>
      <w:r w:rsidRPr="00DB39FB">
        <w:rPr>
          <w:rFonts w:ascii="Tahoma" w:hAnsi="Tahoma" w:cs="Tahoma"/>
          <w:bCs/>
          <w:sz w:val="20"/>
          <w:szCs w:val="20"/>
        </w:rPr>
        <w:t>Dz.U. z 20</w:t>
      </w:r>
      <w:r w:rsidR="00C918C3" w:rsidRPr="00DB39FB">
        <w:rPr>
          <w:rFonts w:ascii="Tahoma" w:hAnsi="Tahoma" w:cs="Tahoma"/>
          <w:bCs/>
          <w:sz w:val="20"/>
          <w:szCs w:val="20"/>
          <w:lang w:val="pl-PL"/>
        </w:rPr>
        <w:t>20</w:t>
      </w:r>
      <w:r w:rsidRPr="00DB39FB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DB39FB">
        <w:rPr>
          <w:rFonts w:ascii="Tahoma" w:hAnsi="Tahoma" w:cs="Tahoma"/>
          <w:bCs/>
          <w:sz w:val="20"/>
          <w:szCs w:val="20"/>
          <w:lang w:val="pl-PL"/>
        </w:rPr>
        <w:t>818</w:t>
      </w:r>
      <w:r w:rsidRPr="00DB39FB">
        <w:rPr>
          <w:rFonts w:ascii="Tahoma" w:hAnsi="Tahoma" w:cs="Tahoma"/>
          <w:bCs/>
          <w:sz w:val="20"/>
          <w:szCs w:val="20"/>
        </w:rPr>
        <w:t>).</w:t>
      </w:r>
    </w:p>
    <w:p w14:paraId="40E3C1D1" w14:textId="55F0D40F" w:rsidR="003072E0" w:rsidRPr="00DB39FB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DB39FB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DB39FB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DB39FB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DB39FB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2"/>
      </w:r>
      <w:r w:rsidRPr="00DB39FB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C82A01B" w14:textId="52E2036B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DB39FB">
        <w:rPr>
          <w:rFonts w:ascii="Tahoma" w:hAnsi="Tahoma" w:cs="Tahoma"/>
          <w:bCs/>
          <w:color w:val="000000"/>
          <w:sz w:val="20"/>
          <w:szCs w:val="20"/>
        </w:rPr>
        <w:t xml:space="preserve">Wykaz zakwalifikowanych </w:t>
      </w:r>
      <w:r w:rsidR="00AA083E" w:rsidRPr="00DB39FB">
        <w:rPr>
          <w:rFonts w:ascii="Tahoma" w:hAnsi="Tahoma" w:cs="Tahoma"/>
          <w:bCs/>
          <w:color w:val="000000"/>
          <w:sz w:val="20"/>
          <w:szCs w:val="20"/>
        </w:rPr>
        <w:t xml:space="preserve">IOB </w:t>
      </w:r>
      <w:r w:rsidRPr="00DB39FB">
        <w:rPr>
          <w:rFonts w:ascii="Tahoma" w:hAnsi="Tahoma" w:cs="Tahoma"/>
          <w:bCs/>
          <w:color w:val="000000"/>
          <w:sz w:val="20"/>
          <w:szCs w:val="20"/>
        </w:rPr>
        <w:t>funkcjonujący w ramach projektu „Podkarpacka Platforma Wsparcia Biznesu”.</w:t>
      </w:r>
    </w:p>
    <w:p w14:paraId="4A4506C5" w14:textId="77777777" w:rsidR="00E87B3A" w:rsidRPr="00DB39FB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DB39FB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521A109" w14:textId="77777777" w:rsidR="006011B6" w:rsidRPr="00DB39FB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Zlecenie</w:t>
      </w:r>
      <w:r w:rsidRPr="00DB39FB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062BBE93" w14:textId="77777777" w:rsidR="009C68DD" w:rsidRPr="00DB39FB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7CF56B48" w14:textId="77777777" w:rsidR="00BF692C" w:rsidRPr="00DB39FB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32053C3" w14:textId="77777777" w:rsidR="00E87B3A" w:rsidRPr="00DB39FB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§ 3</w:t>
      </w:r>
    </w:p>
    <w:p w14:paraId="0A3A0349" w14:textId="77777777" w:rsidR="00E87B3A" w:rsidRPr="00DB39FB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6E9CB7C6" w14:textId="7D2CF568" w:rsidR="00E87B3A" w:rsidRPr="00DB39FB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Odbiorca Wsparcia oświadcza, że zostanie na jego rzecz </w:t>
      </w:r>
      <w:r w:rsidR="00C001F6" w:rsidRPr="00DB39FB">
        <w:rPr>
          <w:rFonts w:ascii="Tahoma" w:hAnsi="Tahoma" w:cs="Tahoma"/>
          <w:sz w:val="20"/>
          <w:szCs w:val="20"/>
        </w:rPr>
        <w:t>zrealizowana Usługa rozwojowa o </w:t>
      </w:r>
      <w:r w:rsidRPr="00DB39FB">
        <w:rPr>
          <w:rFonts w:ascii="Tahoma" w:hAnsi="Tahoma" w:cs="Tahoma"/>
          <w:sz w:val="20"/>
          <w:szCs w:val="20"/>
        </w:rPr>
        <w:t>numerze identyfikacyjnym [nr identyfikacyjny Usługi na PPWB] zarejestrowana na Platformie przez [nazwa Dostawcy</w:t>
      </w:r>
      <w:bookmarkStart w:id="0" w:name="_GoBack"/>
      <w:bookmarkEnd w:id="0"/>
      <w:r w:rsidRPr="00DB39FB">
        <w:rPr>
          <w:rFonts w:ascii="Tahoma" w:hAnsi="Tahoma" w:cs="Tahoma"/>
          <w:sz w:val="20"/>
          <w:szCs w:val="20"/>
        </w:rPr>
        <w:t xml:space="preserve"> Usług] pod nazwą [nazwa Usługi zgodnie z wpisem na PPWB].</w:t>
      </w:r>
    </w:p>
    <w:p w14:paraId="0D4316DE" w14:textId="52F9D37B" w:rsidR="00E87B3A" w:rsidRPr="00DB39FB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Szczegóły realizacji Usługi (m.in. termin wykonania, koszt, intensywność wsparcia, kwota dofinansowania) są przedstawione w Opisie Zlecenia, stanowiącym Załącznik nr 1 do niniejszej Umowy. Odbiorca Wsparcia oświadcza, że są one zgodne z informacjami zarejestrowanymi dla tego Zlecenia na Platformie.</w:t>
      </w:r>
    </w:p>
    <w:p w14:paraId="61D0F539" w14:textId="77777777" w:rsidR="00E87B3A" w:rsidRPr="00DB39FB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lastRenderedPageBreak/>
        <w:t>Odbiorca Wsparcia oświadcza, że zawarł odrębną umowę z Dostawcą Usług, wybranym na PPWB, na realizację Usługi objętej Zleceniem na warunkach zgodnych z opisanymi w Zleceniu i niniejszej Umowie.</w:t>
      </w:r>
    </w:p>
    <w:p w14:paraId="285C7CDA" w14:textId="77777777" w:rsidR="00E87B3A" w:rsidRPr="00DB39FB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7F2E754F" w14:textId="3EBCED40" w:rsidR="00E87B3A" w:rsidRPr="00DB39FB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  <w:lang w:val="pl-PL"/>
        </w:rPr>
        <w:t>Administrator może odstąpić od umowy na warunkach określonych w §</w:t>
      </w:r>
      <w:r w:rsidR="001E0BEE">
        <w:rPr>
          <w:rFonts w:ascii="Tahoma" w:hAnsi="Tahoma" w:cs="Tahoma"/>
          <w:sz w:val="20"/>
          <w:szCs w:val="20"/>
          <w:lang w:val="pl-PL"/>
        </w:rPr>
        <w:t xml:space="preserve"> 8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  pkt 1) i 2)</w:t>
      </w:r>
      <w:r w:rsidR="00E87B3A" w:rsidRPr="00DB39FB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375DF3E2" w14:textId="3D621C05" w:rsidR="009206D4" w:rsidRPr="00DB39FB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zastrzeżeniem postanowień §</w:t>
      </w:r>
      <w:r w:rsidR="001E0BEE">
        <w:rPr>
          <w:rFonts w:ascii="Tahoma" w:hAnsi="Tahoma" w:cs="Tahoma"/>
          <w:sz w:val="20"/>
          <w:szCs w:val="20"/>
          <w:lang w:val="pl-PL"/>
        </w:rPr>
        <w:t xml:space="preserve"> 8</w:t>
      </w:r>
      <w:r w:rsidRPr="00DB39FB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343016D8" w14:textId="2A61E6BE" w:rsidR="009206D4" w:rsidRPr="00DB39FB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33E92766" w14:textId="77777777" w:rsidR="009206D4" w:rsidRPr="00DB39FB" w:rsidRDefault="009206D4" w:rsidP="009206D4">
      <w:pPr>
        <w:pStyle w:val="CM4"/>
        <w:numPr>
          <w:ilvl w:val="0"/>
          <w:numId w:val="8"/>
        </w:numPr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1299401C" w14:textId="77777777" w:rsidR="009206D4" w:rsidRPr="00DB39FB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1C3D33A9" w14:textId="77777777" w:rsidR="009206D4" w:rsidRPr="00DB39FB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2F3AACA" w14:textId="77777777" w:rsidR="009206D4" w:rsidRPr="00DB39FB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08EC03C4" w14:textId="77777777" w:rsidR="009206D4" w:rsidRPr="00DB39FB" w:rsidRDefault="009206D4" w:rsidP="009206D4">
      <w:pPr>
        <w:pStyle w:val="CM4"/>
        <w:numPr>
          <w:ilvl w:val="0"/>
          <w:numId w:val="8"/>
        </w:numPr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61593DC2" w14:textId="77777777" w:rsidR="009206D4" w:rsidRPr="00DB39FB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37A32739" w14:textId="77777777" w:rsidR="009206D4" w:rsidRPr="00DB39FB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9249731" w14:textId="77777777" w:rsidR="009206D4" w:rsidRPr="00DB39FB" w:rsidRDefault="009206D4" w:rsidP="004513D7">
      <w:pPr>
        <w:pStyle w:val="Default"/>
        <w:spacing w:after="120"/>
        <w:ind w:left="357"/>
        <w:jc w:val="both"/>
      </w:pPr>
      <w:r w:rsidRPr="00DB39FB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4EDDC20C" w14:textId="77777777" w:rsidR="00AF035C" w:rsidRPr="00DB39FB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1482E770" w14:textId="77777777" w:rsidR="00BF692C" w:rsidRPr="00DB39FB" w:rsidRDefault="00BF692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01F55709" w14:textId="77777777" w:rsidR="00D11A5F" w:rsidRPr="00DB39FB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§ 4</w:t>
      </w:r>
    </w:p>
    <w:p w14:paraId="205BEC99" w14:textId="77777777" w:rsidR="00E87B3A" w:rsidRPr="00DB39FB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DB39FB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019071E4" w14:textId="77777777" w:rsidR="00E87B3A" w:rsidRPr="00DB39FB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1D6DF62C" w14:textId="164B3C6C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1E89AE42" w14:textId="77777777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DB39FB">
        <w:rPr>
          <w:rFonts w:ascii="Tahoma" w:hAnsi="Tahoma" w:cs="Tahoma"/>
          <w:sz w:val="20"/>
          <w:szCs w:val="20"/>
        </w:rPr>
        <w:t>ojowej, zrealizowanej zgodnie z </w:t>
      </w:r>
      <w:r w:rsidRPr="00DB39FB">
        <w:rPr>
          <w:rFonts w:ascii="Tahoma" w:hAnsi="Tahoma" w:cs="Tahoma"/>
          <w:sz w:val="20"/>
          <w:szCs w:val="20"/>
        </w:rPr>
        <w:t>Opisem Zlecenia;</w:t>
      </w:r>
    </w:p>
    <w:p w14:paraId="22EEE8C4" w14:textId="0AB75DDB" w:rsidR="00E87B3A" w:rsidRPr="00DB39FB" w:rsidRDefault="00E9523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  <w:lang w:val="pl-PL"/>
        </w:rPr>
        <w:t>rozpoczęciu</w:t>
      </w:r>
      <w:r>
        <w:rPr>
          <w:rFonts w:ascii="Tahoma" w:hAnsi="Tahoma" w:cs="Tahoma"/>
          <w:color w:val="000000"/>
          <w:sz w:val="20"/>
          <w:szCs w:val="20"/>
        </w:rPr>
        <w:t xml:space="preserve"> terminu realizacji usługi, określo</w:t>
      </w:r>
      <w:r>
        <w:rPr>
          <w:rFonts w:ascii="Tahoma" w:hAnsi="Tahoma" w:cs="Tahoma"/>
          <w:color w:val="000000"/>
          <w:sz w:val="20"/>
          <w:szCs w:val="20"/>
          <w:lang w:val="pl-PL"/>
        </w:rPr>
        <w:t>nego</w:t>
      </w:r>
      <w:r>
        <w:rPr>
          <w:rFonts w:ascii="Tahoma" w:hAnsi="Tahoma" w:cs="Tahoma"/>
          <w:color w:val="000000"/>
          <w:sz w:val="20"/>
          <w:szCs w:val="20"/>
        </w:rPr>
        <w:t xml:space="preserve">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  <w:lang w:val="pl-PL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DB39FB">
        <w:rPr>
          <w:rFonts w:ascii="Tahoma" w:hAnsi="Tahoma" w:cs="Tahoma"/>
          <w:sz w:val="20"/>
          <w:szCs w:val="20"/>
        </w:rPr>
        <w:t>;</w:t>
      </w:r>
    </w:p>
    <w:p w14:paraId="42646DAC" w14:textId="77777777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wydatek został prawidłowo udokumentowany;</w:t>
      </w:r>
    </w:p>
    <w:p w14:paraId="5033B4CE" w14:textId="7793C220" w:rsidR="00BE1377" w:rsidRPr="00DB39FB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DB39FB">
        <w:rPr>
          <w:rFonts w:ascii="Tahoma" w:hAnsi="Tahoma" w:cs="Tahoma"/>
          <w:color w:val="000000"/>
          <w:sz w:val="20"/>
          <w:szCs w:val="20"/>
          <w:lang w:val="pl-PL"/>
        </w:rPr>
        <w:t>nie jest zawyżona</w:t>
      </w:r>
      <w:r w:rsidR="00A620D5" w:rsidRPr="00DB39FB">
        <w:rPr>
          <w:rFonts w:ascii="Tahoma" w:hAnsi="Tahoma" w:cs="Tahoma"/>
          <w:color w:val="000000"/>
          <w:sz w:val="20"/>
          <w:szCs w:val="20"/>
          <w:lang w:val="pl-PL"/>
        </w:rPr>
        <w:t>;</w:t>
      </w:r>
    </w:p>
    <w:p w14:paraId="21D0461A" w14:textId="77777777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DB39FB">
        <w:rPr>
          <w:rFonts w:ascii="Tahoma" w:hAnsi="Tahoma" w:cs="Tahoma"/>
          <w:sz w:val="20"/>
          <w:szCs w:val="20"/>
        </w:rPr>
        <w:t>nistrator zwróci się z prośbą o </w:t>
      </w:r>
      <w:r w:rsidRPr="00DB39FB">
        <w:rPr>
          <w:rFonts w:ascii="Tahoma" w:hAnsi="Tahoma" w:cs="Tahoma"/>
          <w:sz w:val="20"/>
          <w:szCs w:val="20"/>
        </w:rPr>
        <w:t>przedłożenie takiej dokumentacji;</w:t>
      </w:r>
    </w:p>
    <w:p w14:paraId="4E1E10BC" w14:textId="77777777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DB39FB">
        <w:rPr>
          <w:rFonts w:ascii="Tahoma" w:hAnsi="Tahoma" w:cs="Tahoma"/>
          <w:sz w:val="20"/>
          <w:szCs w:val="20"/>
        </w:rPr>
        <w:t xml:space="preserve"> z formularzem dostępnym w PPWB</w:t>
      </w:r>
      <w:r w:rsidR="00211B79" w:rsidRPr="00DB39FB">
        <w:rPr>
          <w:rFonts w:ascii="Tahoma" w:hAnsi="Tahoma" w:cs="Tahoma"/>
          <w:sz w:val="20"/>
          <w:szCs w:val="20"/>
          <w:lang w:val="pl-PL"/>
        </w:rPr>
        <w:t>;</w:t>
      </w:r>
    </w:p>
    <w:p w14:paraId="7274EC76" w14:textId="77777777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0AA067DA" w14:textId="77777777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46BCC8C6" w14:textId="41D4EA03" w:rsidR="00E87B3A" w:rsidRPr="00DB39FB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lastRenderedPageBreak/>
        <w:t>został podpisany przez obie Strony protokół odbioru realizacji usługi, stwierdzający brak zastrzeżeń ze strony MŚP co do realizacji Usługi przez DU</w:t>
      </w:r>
      <w:r w:rsidR="0058076B" w:rsidRPr="00DB39FB">
        <w:rPr>
          <w:rFonts w:ascii="Tahoma" w:hAnsi="Tahoma" w:cs="Tahoma"/>
          <w:sz w:val="20"/>
          <w:szCs w:val="20"/>
          <w:lang w:val="pl-PL"/>
        </w:rPr>
        <w:t>;</w:t>
      </w:r>
    </w:p>
    <w:p w14:paraId="2E905845" w14:textId="5F59BAC6" w:rsidR="0058076B" w:rsidRPr="00DB39FB" w:rsidRDefault="0058076B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usługa została wdrożona w firmie O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dbiorcy </w:t>
      </w:r>
      <w:r w:rsidRPr="00DB39FB">
        <w:rPr>
          <w:rFonts w:ascii="Tahoma" w:hAnsi="Tahoma" w:cs="Tahoma"/>
          <w:sz w:val="20"/>
          <w:szCs w:val="20"/>
        </w:rPr>
        <w:t>W</w:t>
      </w:r>
      <w:r w:rsidRPr="00DB39FB">
        <w:rPr>
          <w:rFonts w:ascii="Tahoma" w:hAnsi="Tahoma" w:cs="Tahoma"/>
          <w:sz w:val="20"/>
          <w:szCs w:val="20"/>
          <w:lang w:val="pl-PL"/>
        </w:rPr>
        <w:t>sparcia</w:t>
      </w:r>
      <w:r w:rsidRPr="00DB39FB">
        <w:rPr>
          <w:rFonts w:ascii="Tahoma" w:hAnsi="Tahoma" w:cs="Tahoma"/>
          <w:sz w:val="20"/>
          <w:szCs w:val="20"/>
        </w:rPr>
        <w:t xml:space="preserve"> lub został opracowany i zatwierdzony przez przedsiębiorcę plan wdrożenia usługi, rozumiany jako </w:t>
      </w:r>
      <w:r w:rsidR="00C07895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zobowiązanie firmy do jej wdrożenia.</w:t>
      </w:r>
    </w:p>
    <w:p w14:paraId="536F1EB5" w14:textId="40899269" w:rsidR="00E87B3A" w:rsidRPr="00DB39FB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Dofinansowanie nie może zostać przyznane na usługę rozwojową</w:t>
      </w:r>
      <w:r w:rsidR="0046231E" w:rsidRPr="00DB39FB">
        <w:rPr>
          <w:rFonts w:ascii="Tahoma" w:hAnsi="Tahoma" w:cs="Tahoma"/>
          <w:sz w:val="20"/>
          <w:szCs w:val="20"/>
          <w:lang w:val="pl-PL"/>
        </w:rPr>
        <w:t xml:space="preserve">, </w:t>
      </w:r>
      <w:r w:rsidRPr="00DB39FB">
        <w:rPr>
          <w:rFonts w:ascii="Tahoma" w:hAnsi="Tahoma" w:cs="Tahoma"/>
          <w:sz w:val="20"/>
          <w:szCs w:val="20"/>
        </w:rPr>
        <w:t>która:</w:t>
      </w:r>
    </w:p>
    <w:p w14:paraId="68F9EA3B" w14:textId="6C88F96C" w:rsidR="00E87B3A" w:rsidRPr="00DB39FB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569BC986" w14:textId="55330567" w:rsidR="00E87B3A" w:rsidRPr="00DB39FB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318F0FB1" w14:textId="105F18F9" w:rsidR="00E87B3A" w:rsidRPr="00DB39FB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szczególności:</w:t>
      </w:r>
    </w:p>
    <w:p w14:paraId="5859D65C" w14:textId="77777777" w:rsidR="00E87B3A" w:rsidRPr="00DB39FB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09817831" w14:textId="77777777" w:rsidR="00E87B3A" w:rsidRPr="00DB39FB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46ECB170" w14:textId="77777777" w:rsidR="00E87B3A" w:rsidRPr="00DB39FB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015FF407" w14:textId="2B4DB02C" w:rsidR="00E87B3A" w:rsidRPr="00DB39FB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592157F4" w14:textId="77777777" w:rsidR="00E87B3A" w:rsidRPr="00DB39FB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DB39FB">
        <w:rPr>
          <w:rFonts w:ascii="Tahoma" w:hAnsi="Tahoma" w:cs="Tahoma"/>
          <w:sz w:val="20"/>
          <w:szCs w:val="20"/>
        </w:rPr>
        <w:t>czności, które mogą świadczyć o </w:t>
      </w:r>
      <w:r w:rsidRPr="00DB39FB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Zleceniem.</w:t>
      </w:r>
    </w:p>
    <w:p w14:paraId="6F381A4F" w14:textId="77777777" w:rsidR="00E87B3A" w:rsidRPr="00DB39FB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2896E392" w14:textId="35999C48" w:rsidR="00571FC7" w:rsidRPr="00DB39FB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Po zakończeniu realizacji Usługi </w:t>
      </w:r>
      <w:r w:rsidR="008A1281" w:rsidRPr="00DB39FB">
        <w:rPr>
          <w:rFonts w:ascii="Tahoma" w:hAnsi="Tahoma" w:cs="Tahoma"/>
          <w:sz w:val="20"/>
          <w:szCs w:val="20"/>
          <w:lang w:val="pl-PL"/>
        </w:rPr>
        <w:t xml:space="preserve"> oraz</w:t>
      </w:r>
      <w:r w:rsidRPr="00DB39FB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8A1281" w:rsidRPr="00DB39FB">
        <w:rPr>
          <w:rFonts w:ascii="Tahoma" w:hAnsi="Tahoma" w:cs="Tahoma"/>
          <w:sz w:val="20"/>
          <w:szCs w:val="20"/>
          <w:lang w:val="pl-PL"/>
        </w:rPr>
        <w:t>,</w:t>
      </w:r>
      <w:r w:rsidRPr="00DB39FB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DB39FB">
        <w:rPr>
          <w:rFonts w:ascii="Tahoma" w:hAnsi="Tahoma" w:cs="Tahoma"/>
          <w:sz w:val="20"/>
          <w:szCs w:val="20"/>
          <w:lang w:val="pl-PL"/>
        </w:rPr>
        <w:t xml:space="preserve">jak </w:t>
      </w:r>
      <w:r w:rsidRPr="00DB39FB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DB39FB">
        <w:rPr>
          <w:rFonts w:ascii="Tahoma" w:hAnsi="Tahoma" w:cs="Tahoma"/>
          <w:sz w:val="20"/>
          <w:szCs w:val="20"/>
          <w:lang w:val="pl-PL"/>
        </w:rPr>
        <w:t xml:space="preserve">dokonania / </w:t>
      </w:r>
      <w:r w:rsidRPr="00DB39FB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6C3ADC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="006C3ADC" w:rsidRPr="00DB39FB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081EAA" w:rsidRPr="00DB39F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DB39FB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DB39FB">
        <w:rPr>
          <w:rFonts w:ascii="Tahoma" w:hAnsi="Tahoma" w:cs="Tahoma"/>
          <w:color w:val="000000"/>
          <w:sz w:val="20"/>
          <w:szCs w:val="20"/>
          <w:lang w:val="pl-PL"/>
        </w:rPr>
        <w:t>późniejszy</w:t>
      </w:r>
      <w:r w:rsidRPr="00DB39FB">
        <w:rPr>
          <w:rFonts w:ascii="Tahoma" w:hAnsi="Tahoma" w:cs="Tahoma"/>
          <w:sz w:val="20"/>
          <w:szCs w:val="20"/>
        </w:rPr>
        <w:t xml:space="preserve">. </w:t>
      </w:r>
      <w:r w:rsidR="00367066" w:rsidRPr="00DB39FB">
        <w:rPr>
          <w:rFonts w:ascii="Tahoma" w:hAnsi="Tahoma" w:cs="Tahoma"/>
          <w:color w:val="000000"/>
          <w:sz w:val="20"/>
          <w:szCs w:val="20"/>
        </w:rPr>
        <w:t>W przypadku kiedy usługa została zakończona przed podpisaniem</w:t>
      </w:r>
      <w:r w:rsidR="00367066"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 niniejszej</w:t>
      </w:r>
      <w:r w:rsidR="004F03B2" w:rsidRPr="00DB39FB">
        <w:rPr>
          <w:rFonts w:ascii="Tahoma" w:hAnsi="Tahoma" w:cs="Tahoma"/>
          <w:color w:val="000000"/>
          <w:sz w:val="20"/>
          <w:szCs w:val="20"/>
        </w:rPr>
        <w:t xml:space="preserve"> umowy potwierdzeni</w:t>
      </w:r>
      <w:r w:rsidR="004F03B2" w:rsidRPr="00DB39FB">
        <w:rPr>
          <w:rFonts w:ascii="Tahoma" w:hAnsi="Tahoma" w:cs="Tahoma"/>
          <w:color w:val="000000"/>
          <w:sz w:val="20"/>
          <w:szCs w:val="20"/>
          <w:lang w:val="pl-PL"/>
        </w:rPr>
        <w:t>a</w:t>
      </w:r>
      <w:r w:rsidR="00367066" w:rsidRPr="00DB39FB">
        <w:rPr>
          <w:rFonts w:ascii="Tahoma" w:hAnsi="Tahoma" w:cs="Tahoma"/>
          <w:color w:val="000000"/>
          <w:sz w:val="20"/>
          <w:szCs w:val="20"/>
        </w:rPr>
        <w:t>, o którym mowa w zdaniu poprzednim należy dokonać w terminie 14 dni kalendarzowych od dnia podpisania umow</w:t>
      </w:r>
      <w:r w:rsidR="00367066" w:rsidRPr="00DB39FB">
        <w:rPr>
          <w:rFonts w:ascii="Tahoma" w:hAnsi="Tahoma" w:cs="Tahoma"/>
          <w:color w:val="000000"/>
          <w:sz w:val="20"/>
          <w:szCs w:val="20"/>
          <w:lang w:val="pl-PL"/>
        </w:rPr>
        <w:t>y.</w:t>
      </w:r>
      <w:r w:rsidR="00367066" w:rsidRPr="00DB39FB">
        <w:rPr>
          <w:rFonts w:ascii="Tahoma" w:hAnsi="Tahoma" w:cs="Tahom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W</w:t>
      </w:r>
      <w:r w:rsidR="0027555A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przypadku braku potwierdzenia</w:t>
      </w:r>
      <w:r w:rsidR="00BB494E" w:rsidRPr="00DB39FB">
        <w:rPr>
          <w:rFonts w:ascii="Tahoma" w:hAnsi="Tahoma" w:cs="Tahoma"/>
          <w:sz w:val="20"/>
          <w:szCs w:val="20"/>
          <w:lang w:val="pl-PL"/>
        </w:rPr>
        <w:t xml:space="preserve"> wykonania</w:t>
      </w:r>
      <w:r w:rsidRPr="00DB39FB">
        <w:rPr>
          <w:rFonts w:ascii="Tahoma" w:hAnsi="Tahoma" w:cs="Tahoma"/>
          <w:sz w:val="20"/>
          <w:szCs w:val="20"/>
        </w:rPr>
        <w:t xml:space="preserve"> Usługi</w:t>
      </w:r>
      <w:r w:rsidR="00BB494E" w:rsidRPr="00DB39FB">
        <w:rPr>
          <w:rFonts w:ascii="Tahoma" w:hAnsi="Tahoma" w:cs="Tahoma"/>
          <w:sz w:val="20"/>
          <w:szCs w:val="20"/>
          <w:lang w:val="pl-PL"/>
        </w:rPr>
        <w:t xml:space="preserve"> lub dokonania / otrzymania pełnej płatności </w:t>
      </w:r>
      <w:r w:rsidRPr="00DB39FB">
        <w:rPr>
          <w:rFonts w:ascii="Tahoma" w:hAnsi="Tahoma" w:cs="Tahoma"/>
          <w:sz w:val="20"/>
          <w:szCs w:val="20"/>
        </w:rPr>
        <w:t xml:space="preserve"> w powyższym terminie Administrator może uznać Usługę za niepodlegającą refundacji</w:t>
      </w:r>
      <w:r w:rsidR="00BB494E" w:rsidRPr="00DB39FB">
        <w:rPr>
          <w:rFonts w:ascii="Tahoma" w:hAnsi="Tahoma" w:cs="Tahoma"/>
          <w:sz w:val="20"/>
          <w:szCs w:val="20"/>
          <w:lang w:val="pl-PL"/>
        </w:rPr>
        <w:t xml:space="preserve"> lub</w:t>
      </w:r>
      <w:r w:rsidRPr="00DB39FB">
        <w:rPr>
          <w:rFonts w:ascii="Tahoma" w:hAnsi="Tahoma" w:cs="Tahoma"/>
          <w:sz w:val="20"/>
          <w:szCs w:val="20"/>
        </w:rPr>
        <w:t xml:space="preserve"> 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  <w:r w:rsidR="00571FC7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</w:p>
    <w:p w14:paraId="44D07357" w14:textId="610D4D5F" w:rsidR="00E87B3A" w:rsidRPr="00DB39FB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DB39FB">
        <w:rPr>
          <w:rFonts w:ascii="Tahoma" w:hAnsi="Tahoma" w:cs="Tahoma"/>
          <w:sz w:val="20"/>
          <w:szCs w:val="20"/>
          <w:lang w:val="pl-PL"/>
        </w:rPr>
        <w:t>30</w:t>
      </w:r>
      <w:r w:rsidR="00207393" w:rsidRPr="00DB39FB">
        <w:rPr>
          <w:rFonts w:ascii="Tahoma" w:hAnsi="Tahoma" w:cs="Tahom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dni kalendarzowych od potwierdzenia wykonania Usługi</w:t>
      </w:r>
      <w:r w:rsidR="00B71DE5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="00BB494E" w:rsidRPr="00DB39FB">
        <w:rPr>
          <w:rFonts w:ascii="Tahoma" w:hAnsi="Tahoma" w:cs="Tahoma"/>
          <w:color w:val="000000"/>
          <w:sz w:val="20"/>
          <w:szCs w:val="20"/>
          <w:lang w:val="pl-PL"/>
        </w:rPr>
        <w:t>lub dokonania /</w:t>
      </w:r>
      <w:r w:rsidR="00B71DE5" w:rsidRPr="00DB39FB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DB39FB">
        <w:rPr>
          <w:rFonts w:ascii="Tahoma" w:hAnsi="Tahoma" w:cs="Tahoma"/>
          <w:sz w:val="20"/>
          <w:szCs w:val="20"/>
        </w:rPr>
        <w:t>, o który</w:t>
      </w:r>
      <w:r w:rsidR="00B71DE5" w:rsidRPr="00DB39FB">
        <w:rPr>
          <w:rFonts w:ascii="Tahoma" w:hAnsi="Tahoma" w:cs="Tahoma"/>
          <w:sz w:val="20"/>
          <w:szCs w:val="20"/>
          <w:lang w:val="pl-PL"/>
        </w:rPr>
        <w:t>ch</w:t>
      </w:r>
      <w:r w:rsidRPr="00DB39FB">
        <w:rPr>
          <w:rFonts w:ascii="Tahoma" w:hAnsi="Tahoma" w:cs="Tahoma"/>
          <w:sz w:val="20"/>
          <w:szCs w:val="20"/>
        </w:rPr>
        <w:t xml:space="preserve"> mowa w ust. 4</w:t>
      </w:r>
      <w:r w:rsidR="007D4AF2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="00817423" w:rsidRPr="00DB39FB">
        <w:rPr>
          <w:rFonts w:ascii="Tahoma" w:hAnsi="Tahoma" w:cs="Tahoma"/>
          <w:sz w:val="20"/>
          <w:szCs w:val="20"/>
          <w:lang w:val="pl-PL"/>
        </w:rPr>
        <w:t xml:space="preserve"> (nie później jednak niż do dnia </w:t>
      </w:r>
      <w:r w:rsidR="00817423" w:rsidRPr="00DB39FB">
        <w:rPr>
          <w:rFonts w:ascii="Tahoma" w:hAnsi="Tahoma" w:cs="Tahoma"/>
          <w:b/>
          <w:sz w:val="20"/>
          <w:szCs w:val="20"/>
          <w:lang w:val="pl-PL"/>
        </w:rPr>
        <w:t>30.09.2022 r.</w:t>
      </w:r>
      <w:r w:rsidR="00817423" w:rsidRPr="00DB39FB">
        <w:rPr>
          <w:rFonts w:ascii="Tahoma" w:hAnsi="Tahoma" w:cs="Tahoma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sz w:val="20"/>
          <w:szCs w:val="20"/>
        </w:rPr>
        <w:t>, do wystąpienia z wnioskiem o rozliczenie Usługi z</w:t>
      </w:r>
      <w:r w:rsidR="00E928B5"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0BE5B084" w14:textId="77777777" w:rsidR="00E87B3A" w:rsidRPr="00DB39FB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05B17E9D" w14:textId="7FE6E98D" w:rsidR="00E87B3A" w:rsidRPr="00DB39FB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05530B87" w14:textId="3618B81F" w:rsidR="00E87B3A" w:rsidRPr="00DB39FB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DB39FB">
        <w:rPr>
          <w:rFonts w:ascii="Tahoma" w:hAnsi="Tahoma" w:cs="Tahoma"/>
          <w:sz w:val="20"/>
          <w:szCs w:val="20"/>
        </w:rPr>
        <w:t>alizowaną Usługę rozwojową, np. </w:t>
      </w:r>
      <w:r w:rsidRPr="00DB39FB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DB39FB">
        <w:rPr>
          <w:rFonts w:ascii="Tahoma" w:hAnsi="Tahoma" w:cs="Tahoma"/>
          <w:sz w:val="20"/>
          <w:szCs w:val="20"/>
        </w:rPr>
        <w:t>y księgowe wystawione zgodnie z </w:t>
      </w:r>
      <w:r w:rsidRPr="00DB39FB">
        <w:rPr>
          <w:rFonts w:ascii="Tahoma" w:hAnsi="Tahoma" w:cs="Tahoma"/>
          <w:sz w:val="20"/>
          <w:szCs w:val="20"/>
        </w:rPr>
        <w:t>przepisami ustawy z dnia 29 września 1994r. o rachunkowości (Dz.U.201</w:t>
      </w:r>
      <w:r w:rsidR="008C414C" w:rsidRPr="00DB39FB">
        <w:rPr>
          <w:rFonts w:ascii="Tahoma" w:hAnsi="Tahoma" w:cs="Tahoma"/>
          <w:sz w:val="20"/>
          <w:szCs w:val="20"/>
          <w:lang w:val="pl-PL"/>
        </w:rPr>
        <w:t>9</w:t>
      </w:r>
      <w:r w:rsidRPr="00DB39FB">
        <w:rPr>
          <w:rFonts w:ascii="Tahoma" w:hAnsi="Tahoma" w:cs="Tahoma"/>
          <w:sz w:val="20"/>
          <w:szCs w:val="20"/>
        </w:rPr>
        <w:t>.35</w:t>
      </w:r>
      <w:r w:rsidR="008C414C" w:rsidRPr="00DB39FB">
        <w:rPr>
          <w:rFonts w:ascii="Tahoma" w:hAnsi="Tahoma" w:cs="Tahoma"/>
          <w:sz w:val="20"/>
          <w:szCs w:val="20"/>
          <w:lang w:val="pl-PL"/>
        </w:rPr>
        <w:t>1</w:t>
      </w:r>
      <w:r w:rsidRPr="00DB39FB">
        <w:rPr>
          <w:rFonts w:ascii="Tahoma" w:hAnsi="Tahoma" w:cs="Tahoma"/>
          <w:sz w:val="20"/>
          <w:szCs w:val="20"/>
        </w:rPr>
        <w:t xml:space="preserve"> z</w:t>
      </w:r>
      <w:r w:rsidR="00BE040B" w:rsidRPr="00DB39FB">
        <w:rPr>
          <w:rFonts w:ascii="Tahoma" w:hAnsi="Tahoma" w:cs="Tahoma"/>
          <w:sz w:val="20"/>
          <w:szCs w:val="20"/>
          <w:lang w:val="pl-PL"/>
        </w:rPr>
        <w:t>e</w:t>
      </w:r>
      <w:r w:rsidRPr="00DB39FB">
        <w:rPr>
          <w:rFonts w:ascii="Tahoma" w:hAnsi="Tahoma" w:cs="Tahoma"/>
          <w:sz w:val="20"/>
          <w:szCs w:val="20"/>
        </w:rPr>
        <w:t xml:space="preserve"> zm.), które są opisane w sposób pozwalający na jednoznaczne powiązanie dokumentu z </w:t>
      </w:r>
      <w:r w:rsidR="00E04A67" w:rsidRPr="00DB39FB">
        <w:rPr>
          <w:rFonts w:ascii="Tahoma" w:hAnsi="Tahoma" w:cs="Tahoma"/>
          <w:sz w:val="20"/>
          <w:szCs w:val="20"/>
          <w:lang w:val="pl-PL"/>
        </w:rPr>
        <w:t xml:space="preserve">Projektem oraz </w:t>
      </w:r>
      <w:r w:rsidRPr="00DB39FB">
        <w:rPr>
          <w:rFonts w:ascii="Tahoma" w:hAnsi="Tahoma" w:cs="Tahoma"/>
          <w:sz w:val="20"/>
          <w:szCs w:val="20"/>
        </w:rPr>
        <w:t>Usługą (np. z podaniem numeru Usługi zgodnie z niniejszą Umową),</w:t>
      </w:r>
    </w:p>
    <w:p w14:paraId="0E8C78A9" w14:textId="511D9AB2" w:rsidR="000B7D3F" w:rsidRPr="00DB39FB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lastRenderedPageBreak/>
        <w:t>potwierdzenie zapłaty za poszczególne dowody księgowe (płatność dokonana tylko przelewem - wyciąg z rachunku bankowego),</w:t>
      </w:r>
    </w:p>
    <w:p w14:paraId="2A84380B" w14:textId="5C1A0DEF" w:rsidR="00587E75" w:rsidRPr="00DB39FB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DB39FB">
        <w:rPr>
          <w:rFonts w:ascii="Tahoma" w:hAnsi="Tahoma" w:cs="Tahoma"/>
          <w:sz w:val="20"/>
          <w:szCs w:val="20"/>
          <w:lang w:val="pl-PL"/>
        </w:rPr>
        <w:t>,</w:t>
      </w:r>
    </w:p>
    <w:p w14:paraId="3DFDA3F7" w14:textId="0A7AC467" w:rsidR="00E87B3A" w:rsidRPr="00DB39FB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DB39FB">
        <w:rPr>
          <w:rFonts w:ascii="Tahoma" w:hAnsi="Tahoma" w:cs="Tahoma"/>
          <w:color w:val="000000"/>
          <w:sz w:val="20"/>
          <w:szCs w:val="20"/>
          <w:lang w:val="pl-PL"/>
        </w:rPr>
        <w:t>,</w:t>
      </w:r>
      <w:r w:rsidR="001E2913"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 </w:t>
      </w:r>
      <w:r w:rsidR="00A32BAE"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opatrzonego datą oraz </w:t>
      </w:r>
      <w:r w:rsidR="001E2913" w:rsidRPr="00DB39FB">
        <w:rPr>
          <w:rFonts w:ascii="Tahoma" w:hAnsi="Tahoma" w:cs="Tahoma"/>
          <w:color w:val="000000"/>
          <w:sz w:val="20"/>
          <w:szCs w:val="20"/>
          <w:lang w:val="pl-PL"/>
        </w:rPr>
        <w:t>podpisa</w:t>
      </w:r>
      <w:r w:rsidR="00A32BAE" w:rsidRPr="00DB39FB">
        <w:rPr>
          <w:rFonts w:ascii="Tahoma" w:hAnsi="Tahoma" w:cs="Tahoma"/>
          <w:color w:val="000000"/>
          <w:sz w:val="20"/>
          <w:szCs w:val="20"/>
          <w:lang w:val="pl-PL"/>
        </w:rPr>
        <w:t>mi osó</w:t>
      </w:r>
      <w:r w:rsidR="001E2913" w:rsidRPr="00DB39FB">
        <w:rPr>
          <w:rFonts w:ascii="Tahoma" w:hAnsi="Tahoma" w:cs="Tahoma"/>
          <w:color w:val="000000"/>
          <w:sz w:val="20"/>
          <w:szCs w:val="20"/>
          <w:lang w:val="pl-PL"/>
        </w:rPr>
        <w:t>b, które sporządziły</w:t>
      </w:r>
      <w:r w:rsidR="00C62B32"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 dzieło</w:t>
      </w:r>
      <w:r w:rsidR="001E2913" w:rsidRPr="00DB39FB">
        <w:rPr>
          <w:rFonts w:ascii="Tahoma" w:hAnsi="Tahoma" w:cs="Tahoma"/>
          <w:color w:val="000000"/>
          <w:sz w:val="20"/>
          <w:szCs w:val="20"/>
          <w:lang w:val="pl-PL"/>
        </w:rPr>
        <w:t>,</w:t>
      </w:r>
    </w:p>
    <w:p w14:paraId="16BF3D60" w14:textId="7ABE9DB0" w:rsidR="00912623" w:rsidRPr="00DB39FB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color w:val="000000"/>
          <w:sz w:val="20"/>
          <w:szCs w:val="20"/>
        </w:rPr>
        <w:t>dowód na wdrożenie usługi rozwojowej w firmie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 Odbiorcy </w:t>
      </w:r>
      <w:r w:rsidR="003B2D0C" w:rsidRPr="00DB39FB">
        <w:rPr>
          <w:rFonts w:ascii="Tahoma" w:hAnsi="Tahoma" w:cs="Tahoma"/>
          <w:color w:val="000000"/>
          <w:sz w:val="20"/>
          <w:szCs w:val="20"/>
          <w:lang w:val="pl-PL"/>
        </w:rPr>
        <w:t>Wsparcia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W przypadku gdy plan wdrożenia stanowi integralną część dzieła będącego efektem wykonanej usługi, dopuszcza się możliwość złożenia przez 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Odbiorcę Wsparcia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oświadczenia, w którym przedsiębiorca zobowiązuje się do wdrożenia w swojej firmie usługi w</w:t>
      </w:r>
      <w:r w:rsidR="00FE7648"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 terminie</w:t>
      </w:r>
      <w:r w:rsidRPr="00DB39FB">
        <w:rPr>
          <w:rFonts w:ascii="Tahoma" w:hAnsi="Tahoma" w:cs="Tahoma"/>
          <w:color w:val="000000"/>
          <w:sz w:val="20"/>
          <w:szCs w:val="20"/>
        </w:rPr>
        <w:t> określonym w</w:t>
      </w:r>
      <w:r w:rsidR="00A35152" w:rsidRPr="00DB39FB">
        <w:rPr>
          <w:rFonts w:ascii="Tahoma" w:hAnsi="Tahoma" w:cs="Tahoma"/>
          <w:color w:val="000000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planie wdrożenia.  </w:t>
      </w:r>
    </w:p>
    <w:p w14:paraId="468819E4" w14:textId="448C0F0D" w:rsidR="00E87B3A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Dokumenty, o których mowa w ust. 5</w:t>
      </w:r>
      <w:r w:rsidR="009F6112" w:rsidRPr="00DB39FB">
        <w:rPr>
          <w:rFonts w:ascii="Tahoma" w:hAnsi="Tahoma" w:cs="Tahoma"/>
          <w:sz w:val="20"/>
          <w:szCs w:val="20"/>
          <w:lang w:val="pl-PL"/>
        </w:rPr>
        <w:t xml:space="preserve"> pkt 1</w:t>
      </w:r>
      <w:r w:rsidR="0054110C" w:rsidRPr="00DB39FB">
        <w:rPr>
          <w:rFonts w:ascii="Tahoma" w:hAnsi="Tahoma" w:cs="Tahoma"/>
          <w:sz w:val="20"/>
          <w:szCs w:val="20"/>
          <w:lang w:val="pl-PL"/>
        </w:rPr>
        <w:t>)</w:t>
      </w:r>
      <w:r w:rsidR="009F6112" w:rsidRPr="00DB39FB">
        <w:rPr>
          <w:rFonts w:ascii="Tahoma" w:hAnsi="Tahoma" w:cs="Tahoma"/>
          <w:sz w:val="20"/>
          <w:szCs w:val="20"/>
          <w:lang w:val="pl-PL"/>
        </w:rPr>
        <w:t>-4</w:t>
      </w:r>
      <w:r w:rsidR="0054110C" w:rsidRPr="00DB39FB">
        <w:rPr>
          <w:rFonts w:ascii="Tahoma" w:hAnsi="Tahoma" w:cs="Tahoma"/>
          <w:sz w:val="20"/>
          <w:szCs w:val="20"/>
          <w:lang w:val="pl-PL"/>
        </w:rPr>
        <w:t>)</w:t>
      </w:r>
      <w:r w:rsidR="009F6112" w:rsidRPr="00DB39FB">
        <w:rPr>
          <w:rFonts w:ascii="Tahoma" w:hAnsi="Tahoma" w:cs="Tahoma"/>
          <w:sz w:val="20"/>
          <w:szCs w:val="20"/>
          <w:lang w:val="pl-PL"/>
        </w:rPr>
        <w:t xml:space="preserve"> i pkt</w:t>
      </w:r>
      <w:r w:rsidR="00431440" w:rsidRPr="00DB39FB">
        <w:rPr>
          <w:rFonts w:ascii="Tahoma" w:hAnsi="Tahoma" w:cs="Tahoma"/>
          <w:sz w:val="20"/>
          <w:szCs w:val="20"/>
          <w:lang w:val="pl-PL"/>
        </w:rPr>
        <w:t xml:space="preserve"> 7</w:t>
      </w:r>
      <w:r w:rsidR="0054110C" w:rsidRPr="00DB39FB">
        <w:rPr>
          <w:rFonts w:ascii="Tahoma" w:hAnsi="Tahoma" w:cs="Tahoma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sz w:val="20"/>
          <w:szCs w:val="20"/>
        </w:rPr>
        <w:t>, są przedkładane przez Odbiorcę Wsparcia w wersji elektronicznej jako skany poprzez PPWB oraz w wersji papierowej (oryginały lub kopie potwierdzone za zgodność z oryginałem przez osoby upoważnione)</w:t>
      </w:r>
      <w:r w:rsidR="00587E75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na adres wskazany w §</w:t>
      </w:r>
      <w:r w:rsidR="009A4C77">
        <w:rPr>
          <w:rFonts w:ascii="Tahoma" w:hAnsi="Tahoma" w:cs="Tahoma"/>
          <w:sz w:val="20"/>
          <w:szCs w:val="20"/>
          <w:lang w:val="pl-PL"/>
        </w:rPr>
        <w:t xml:space="preserve"> </w:t>
      </w:r>
      <w:r w:rsidR="00A451A3" w:rsidRPr="00DB39FB">
        <w:rPr>
          <w:rFonts w:ascii="Tahoma" w:hAnsi="Tahoma" w:cs="Tahoma"/>
          <w:sz w:val="20"/>
          <w:szCs w:val="20"/>
          <w:lang w:val="pl-PL"/>
        </w:rPr>
        <w:t>3</w:t>
      </w:r>
      <w:r w:rsidRPr="00DB39FB">
        <w:rPr>
          <w:rFonts w:ascii="Tahoma" w:hAnsi="Tahoma" w:cs="Tahoma"/>
          <w:sz w:val="20"/>
          <w:szCs w:val="20"/>
        </w:rPr>
        <w:t xml:space="preserve"> ust. </w:t>
      </w:r>
      <w:r w:rsidR="00A451A3" w:rsidRPr="00DB39FB">
        <w:rPr>
          <w:rFonts w:ascii="Tahoma" w:hAnsi="Tahoma" w:cs="Tahoma"/>
          <w:sz w:val="20"/>
          <w:szCs w:val="20"/>
          <w:lang w:val="pl-PL"/>
        </w:rPr>
        <w:t>7</w:t>
      </w:r>
      <w:r w:rsidRPr="00DB39FB">
        <w:rPr>
          <w:rFonts w:ascii="Tahoma" w:hAnsi="Tahoma" w:cs="Tahoma"/>
          <w:sz w:val="20"/>
          <w:szCs w:val="20"/>
        </w:rPr>
        <w:t xml:space="preserve"> pkt 1</w:t>
      </w:r>
      <w:r w:rsidR="00EB1257" w:rsidRPr="00DB39FB">
        <w:rPr>
          <w:rFonts w:ascii="Tahoma" w:hAnsi="Tahoma" w:cs="Tahoma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sz w:val="20"/>
          <w:szCs w:val="20"/>
        </w:rPr>
        <w:t xml:space="preserve"> lit. a</w:t>
      </w:r>
      <w:r w:rsidR="00AC3942" w:rsidRPr="00DB39FB">
        <w:rPr>
          <w:rFonts w:ascii="Tahoma" w:hAnsi="Tahoma" w:cs="Tahoma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sz w:val="20"/>
          <w:szCs w:val="20"/>
        </w:rPr>
        <w:t>.</w:t>
      </w:r>
      <w:r w:rsidR="00587E75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="00431440" w:rsidRPr="00DB39FB">
        <w:rPr>
          <w:rFonts w:ascii="Tahoma" w:hAnsi="Tahoma" w:cs="Tahoma"/>
          <w:sz w:val="20"/>
          <w:szCs w:val="20"/>
          <w:lang w:val="pl-PL"/>
        </w:rPr>
        <w:t>Ankieta oceniająca usługę, o której mowa w ust. 5 pkt 5</w:t>
      </w:r>
      <w:r w:rsidR="0054110C" w:rsidRPr="00DB39FB">
        <w:rPr>
          <w:rFonts w:ascii="Tahoma" w:hAnsi="Tahoma" w:cs="Tahoma"/>
          <w:sz w:val="20"/>
          <w:szCs w:val="20"/>
          <w:lang w:val="pl-PL"/>
        </w:rPr>
        <w:t>)</w:t>
      </w:r>
      <w:r w:rsidR="00431440" w:rsidRPr="00DB39FB">
        <w:rPr>
          <w:rFonts w:ascii="Tahoma" w:hAnsi="Tahoma" w:cs="Tahoma"/>
          <w:sz w:val="20"/>
          <w:szCs w:val="20"/>
          <w:lang w:val="pl-PL"/>
        </w:rPr>
        <w:t xml:space="preserve"> składana jest poprzez formularz elektroniczny na </w:t>
      </w:r>
      <w:r w:rsidR="009F6112" w:rsidRPr="00DB39FB">
        <w:rPr>
          <w:rFonts w:ascii="Tahoma" w:hAnsi="Tahoma" w:cs="Tahoma"/>
          <w:sz w:val="20"/>
          <w:szCs w:val="20"/>
          <w:lang w:val="pl-PL"/>
        </w:rPr>
        <w:t>PPWB</w:t>
      </w:r>
      <w:r w:rsidR="00431440" w:rsidRPr="00DB39FB">
        <w:rPr>
          <w:rFonts w:ascii="Tahoma" w:hAnsi="Tahoma" w:cs="Tahoma"/>
          <w:sz w:val="20"/>
          <w:szCs w:val="20"/>
          <w:lang w:val="pl-PL"/>
        </w:rPr>
        <w:t xml:space="preserve">. </w:t>
      </w:r>
      <w:r w:rsidR="00A839B4" w:rsidRPr="00DB39FB">
        <w:rPr>
          <w:rFonts w:ascii="Tahoma" w:hAnsi="Tahoma" w:cs="Tahoma"/>
          <w:sz w:val="20"/>
          <w:szCs w:val="20"/>
          <w:lang w:val="pl-PL"/>
        </w:rPr>
        <w:t>Kopia dzieła, o której mowa w ust. 5 pkt. 6</w:t>
      </w:r>
      <w:r w:rsidR="004F2376" w:rsidRPr="00DB39FB">
        <w:rPr>
          <w:rFonts w:ascii="Tahoma" w:hAnsi="Tahoma" w:cs="Tahoma"/>
          <w:sz w:val="20"/>
          <w:szCs w:val="20"/>
          <w:lang w:val="pl-PL"/>
        </w:rPr>
        <w:t>)</w:t>
      </w:r>
      <w:r w:rsidR="00A839B4" w:rsidRPr="00DB39FB">
        <w:rPr>
          <w:rFonts w:ascii="Tahoma" w:hAnsi="Tahoma" w:cs="Tahoma"/>
          <w:sz w:val="20"/>
          <w:szCs w:val="20"/>
          <w:lang w:val="pl-PL"/>
        </w:rPr>
        <w:t xml:space="preserve"> jest przedkładana </w:t>
      </w:r>
      <w:r w:rsidR="00092367" w:rsidRPr="00DB39FB">
        <w:rPr>
          <w:rFonts w:ascii="Tahoma" w:hAnsi="Tahoma" w:cs="Tahoma"/>
          <w:sz w:val="20"/>
          <w:szCs w:val="20"/>
          <w:lang w:val="pl-PL"/>
        </w:rPr>
        <w:t xml:space="preserve">jako skan </w:t>
      </w:r>
      <w:r w:rsidR="00A839B4" w:rsidRPr="00DB39FB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DB39FB">
        <w:rPr>
          <w:rFonts w:ascii="Tahoma" w:hAnsi="Tahoma" w:cs="Tahoma"/>
          <w:color w:val="000000"/>
          <w:sz w:val="20"/>
          <w:szCs w:val="20"/>
          <w:lang w:val="pl-PL"/>
        </w:rPr>
        <w:t>.</w:t>
      </w:r>
    </w:p>
    <w:p w14:paraId="2D0E4768" w14:textId="49405573" w:rsidR="006438A7" w:rsidRPr="00DB39FB" w:rsidRDefault="006438A7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DB39FB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8B42B2" w:rsidRPr="00DB39FB">
        <w:rPr>
          <w:rFonts w:ascii="Tahoma" w:hAnsi="Tahoma" w:cs="Tahoma"/>
          <w:color w:val="000000"/>
          <w:sz w:val="20"/>
          <w:szCs w:val="20"/>
          <w:lang w:val="pl-PL"/>
        </w:rPr>
        <w:t>składa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DB39FB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DB39FB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DB39FB">
        <w:rPr>
          <w:rFonts w:ascii="Tahoma" w:hAnsi="Tahoma" w:cs="Tahoma"/>
          <w:color w:val="000000"/>
          <w:sz w:val="20"/>
          <w:szCs w:val="20"/>
          <w:lang w:val="pl-PL"/>
        </w:rPr>
        <w:t>,</w:t>
      </w:r>
      <w:r w:rsidR="00D96E16" w:rsidRPr="00DB39FB">
        <w:rPr>
          <w:rFonts w:ascii="Tahoma" w:hAnsi="Tahoma" w:cs="Tahoma"/>
          <w:color w:val="000000"/>
          <w:sz w:val="20"/>
          <w:szCs w:val="20"/>
        </w:rPr>
        <w:t xml:space="preserve"> o</w:t>
      </w:r>
      <w:r w:rsidR="00D96E16" w:rsidRPr="00DB39FB">
        <w:rPr>
          <w:rFonts w:ascii="Tahoma" w:hAnsi="Tahoma" w:cs="Tahoma"/>
          <w:color w:val="000000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F32A54" w:rsidRPr="00DB39FB">
        <w:rPr>
          <w:rFonts w:ascii="Tahoma" w:hAnsi="Tahoma" w:cs="Tahoma"/>
          <w:color w:val="000000"/>
          <w:sz w:val="20"/>
          <w:szCs w:val="20"/>
          <w:lang w:val="pl-PL"/>
        </w:rPr>
        <w:t>5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niniejszej </w:t>
      </w:r>
      <w:r w:rsidR="00D3744E" w:rsidRPr="00DB39FB">
        <w:rPr>
          <w:rFonts w:ascii="Tahoma" w:hAnsi="Tahoma" w:cs="Tahoma"/>
          <w:color w:val="000000"/>
          <w:sz w:val="20"/>
          <w:szCs w:val="20"/>
        </w:rPr>
        <w:t>U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DB39FB">
        <w:rPr>
          <w:rFonts w:ascii="Tahoma" w:hAnsi="Tahoma" w:cs="Tahoma"/>
          <w:color w:val="000000"/>
          <w:sz w:val="20"/>
          <w:szCs w:val="20"/>
          <w:lang w:val="pl-PL"/>
        </w:rPr>
        <w:t>obydwie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DB39FB">
        <w:rPr>
          <w:rFonts w:ascii="Tahoma" w:hAnsi="Tahoma" w:cs="Tahoma"/>
          <w:color w:val="000000"/>
          <w:sz w:val="20"/>
          <w:szCs w:val="20"/>
          <w:lang w:val="pl-PL"/>
        </w:rPr>
        <w:t>.</w:t>
      </w:r>
    </w:p>
    <w:p w14:paraId="6E560D87" w14:textId="36C4C50B" w:rsidR="00E87B3A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651DBBE" w14:textId="4C2A3F09" w:rsidR="00E87B3A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DB39FB">
        <w:rPr>
          <w:rFonts w:ascii="Tahoma" w:hAnsi="Tahoma" w:cs="Tahoma"/>
          <w:sz w:val="20"/>
          <w:szCs w:val="20"/>
        </w:rPr>
        <w:t>ym i rachunkowym w </w:t>
      </w:r>
      <w:r w:rsidRPr="00DB39FB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DB39FB">
        <w:rPr>
          <w:rFonts w:ascii="Tahoma" w:hAnsi="Tahoma" w:cs="Tahoma"/>
          <w:sz w:val="20"/>
          <w:szCs w:val="20"/>
          <w:lang w:val="pl-PL"/>
        </w:rPr>
        <w:t>roboczych</w:t>
      </w:r>
      <w:r w:rsidRPr="00DB39FB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DB39FB">
        <w:rPr>
          <w:rFonts w:ascii="Tahoma" w:hAnsi="Tahoma" w:cs="Tahoma"/>
          <w:sz w:val="20"/>
          <w:szCs w:val="20"/>
        </w:rPr>
        <w:t>onuje uzupełnienia dokumentów w </w:t>
      </w:r>
      <w:r w:rsidRPr="00DB39FB">
        <w:rPr>
          <w:rFonts w:ascii="Tahoma" w:hAnsi="Tahoma" w:cs="Tahoma"/>
          <w:sz w:val="20"/>
          <w:szCs w:val="20"/>
        </w:rPr>
        <w:t xml:space="preserve">terminie </w:t>
      </w:r>
      <w:r w:rsidR="00E928B5" w:rsidRPr="00DB39FB">
        <w:rPr>
          <w:rFonts w:ascii="Tahoma" w:hAnsi="Tahoma" w:cs="Tahoma"/>
          <w:sz w:val="20"/>
          <w:szCs w:val="20"/>
          <w:lang w:val="pl-PL"/>
        </w:rPr>
        <w:t>14</w:t>
      </w:r>
      <w:r w:rsidR="00E928B5" w:rsidRPr="00DB39FB">
        <w:rPr>
          <w:rFonts w:ascii="Tahoma" w:hAnsi="Tahoma" w:cs="Tahom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DB39FB">
        <w:rPr>
          <w:rFonts w:ascii="Tahoma" w:hAnsi="Tahoma" w:cs="Tahoma"/>
          <w:sz w:val="20"/>
          <w:szCs w:val="20"/>
          <w:lang w:val="pl-PL"/>
        </w:rPr>
        <w:t xml:space="preserve">W uzasadnionych przypadkach termin ten może zostać wydłużony przez Administratora na pisemny wniosek </w:t>
      </w:r>
      <w:r w:rsidR="00422086" w:rsidRPr="00DB39FB">
        <w:rPr>
          <w:rFonts w:ascii="Tahoma" w:hAnsi="Tahoma" w:cs="Tahoma"/>
          <w:sz w:val="20"/>
          <w:szCs w:val="20"/>
          <w:lang w:val="pl-PL"/>
        </w:rPr>
        <w:t>Odbiorcy Wsparcia</w:t>
      </w:r>
      <w:r w:rsidR="00D63CB5" w:rsidRPr="00DB39FB">
        <w:rPr>
          <w:rFonts w:ascii="Tahoma" w:hAnsi="Tahoma" w:cs="Tahoma"/>
          <w:sz w:val="20"/>
          <w:szCs w:val="20"/>
          <w:lang w:val="pl-PL"/>
        </w:rPr>
        <w:t xml:space="preserve">. </w:t>
      </w:r>
      <w:r w:rsidRPr="00DB39FB">
        <w:rPr>
          <w:rFonts w:ascii="Tahoma" w:hAnsi="Tahoma" w:cs="Tahoma"/>
          <w:sz w:val="20"/>
          <w:szCs w:val="20"/>
        </w:rPr>
        <w:t xml:space="preserve">Za doręczenie wezwania uznaje się wysłanie </w:t>
      </w:r>
      <w:r w:rsidR="002B29D6" w:rsidRPr="00DB39FB">
        <w:rPr>
          <w:rFonts w:ascii="Tahoma" w:hAnsi="Tahoma" w:cs="Tahoma"/>
          <w:sz w:val="20"/>
          <w:szCs w:val="20"/>
        </w:rPr>
        <w:t xml:space="preserve">pisma pocztą tradycyjną </w:t>
      </w:r>
      <w:r w:rsidRPr="00DB39FB">
        <w:rPr>
          <w:rFonts w:ascii="Tahoma" w:hAnsi="Tahoma" w:cs="Tahoma"/>
          <w:sz w:val="20"/>
          <w:szCs w:val="20"/>
        </w:rPr>
        <w:t xml:space="preserve"> na adres wskazany w §</w:t>
      </w:r>
      <w:r w:rsidR="009A4C77">
        <w:rPr>
          <w:rFonts w:ascii="Tahoma" w:hAnsi="Tahoma" w:cs="Tahoma"/>
          <w:sz w:val="20"/>
          <w:szCs w:val="20"/>
          <w:lang w:val="pl-PL"/>
        </w:rPr>
        <w:t xml:space="preserve"> </w:t>
      </w:r>
      <w:r w:rsidR="00A451A3" w:rsidRPr="00DB39FB">
        <w:rPr>
          <w:rFonts w:ascii="Tahoma" w:hAnsi="Tahoma" w:cs="Tahoma"/>
          <w:sz w:val="20"/>
          <w:szCs w:val="20"/>
          <w:lang w:val="pl-PL"/>
        </w:rPr>
        <w:t>3</w:t>
      </w:r>
      <w:r w:rsidRPr="00DB39FB">
        <w:rPr>
          <w:rFonts w:ascii="Tahoma" w:hAnsi="Tahoma" w:cs="Tahoma"/>
          <w:sz w:val="20"/>
          <w:szCs w:val="20"/>
        </w:rPr>
        <w:t xml:space="preserve"> ust. </w:t>
      </w:r>
      <w:r w:rsidR="00A451A3" w:rsidRPr="00DB39FB">
        <w:rPr>
          <w:rFonts w:ascii="Tahoma" w:hAnsi="Tahoma" w:cs="Tahoma"/>
          <w:sz w:val="20"/>
          <w:szCs w:val="20"/>
          <w:lang w:val="pl-PL"/>
        </w:rPr>
        <w:t>7</w:t>
      </w:r>
      <w:r w:rsidRPr="00DB39FB">
        <w:rPr>
          <w:rFonts w:ascii="Tahoma" w:hAnsi="Tahoma" w:cs="Tahoma"/>
          <w:sz w:val="20"/>
          <w:szCs w:val="20"/>
        </w:rPr>
        <w:t xml:space="preserve"> pkt 2</w:t>
      </w:r>
      <w:r w:rsidR="0038331E" w:rsidRPr="00DB39FB">
        <w:rPr>
          <w:rFonts w:ascii="Tahoma" w:hAnsi="Tahoma" w:cs="Tahoma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sz w:val="20"/>
          <w:szCs w:val="20"/>
        </w:rPr>
        <w:t xml:space="preserve"> lit. </w:t>
      </w:r>
      <w:r w:rsidR="002B29D6" w:rsidRPr="00DB39FB">
        <w:rPr>
          <w:rFonts w:ascii="Tahoma" w:hAnsi="Tahoma" w:cs="Tahoma"/>
          <w:sz w:val="20"/>
          <w:szCs w:val="20"/>
          <w:lang w:val="pl-PL"/>
        </w:rPr>
        <w:t>a</w:t>
      </w:r>
      <w:r w:rsidR="0038331E" w:rsidRPr="00DB39FB">
        <w:rPr>
          <w:rFonts w:ascii="Tahoma" w:hAnsi="Tahoma" w:cs="Tahoma"/>
          <w:sz w:val="20"/>
          <w:szCs w:val="20"/>
        </w:rPr>
        <w:t>)</w:t>
      </w:r>
      <w:r w:rsidRPr="00DB39FB">
        <w:rPr>
          <w:rFonts w:ascii="Tahoma" w:hAnsi="Tahoma" w:cs="Tahoma"/>
          <w:sz w:val="20"/>
          <w:szCs w:val="20"/>
        </w:rPr>
        <w:t xml:space="preserve"> Umowy, za </w:t>
      </w:r>
      <w:r w:rsidR="002E0E4D" w:rsidRPr="00DB39FB">
        <w:rPr>
          <w:rFonts w:ascii="Tahoma" w:hAnsi="Tahoma" w:cs="Tahoma"/>
          <w:sz w:val="20"/>
          <w:szCs w:val="20"/>
          <w:lang w:val="pl-PL"/>
        </w:rPr>
        <w:t xml:space="preserve">zwrotnym </w:t>
      </w:r>
      <w:r w:rsidRPr="00DB39FB">
        <w:rPr>
          <w:rFonts w:ascii="Tahoma" w:hAnsi="Tahoma" w:cs="Tahoma"/>
          <w:sz w:val="20"/>
          <w:szCs w:val="20"/>
        </w:rPr>
        <w:t xml:space="preserve">potwierdzeniem </w:t>
      </w:r>
      <w:r w:rsidR="0092706B" w:rsidRPr="00DB39FB">
        <w:rPr>
          <w:rFonts w:ascii="Tahoma" w:hAnsi="Tahoma" w:cs="Tahoma"/>
          <w:sz w:val="20"/>
          <w:szCs w:val="20"/>
          <w:lang w:val="pl-PL"/>
        </w:rPr>
        <w:t>odbioru</w:t>
      </w:r>
      <w:r w:rsidRPr="00DB39FB">
        <w:rPr>
          <w:rFonts w:ascii="Tahoma" w:hAnsi="Tahoma" w:cs="Tahoma"/>
          <w:sz w:val="20"/>
          <w:szCs w:val="20"/>
        </w:rPr>
        <w:t>.</w:t>
      </w:r>
    </w:p>
    <w:p w14:paraId="3D67F0D9" w14:textId="39390EAF" w:rsidR="00E87B3A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Terminy wymienione w ust. </w:t>
      </w:r>
      <w:r w:rsidR="00FC792D" w:rsidRPr="00DB39FB">
        <w:rPr>
          <w:rFonts w:ascii="Tahoma" w:hAnsi="Tahoma" w:cs="Tahoma"/>
          <w:sz w:val="20"/>
          <w:szCs w:val="20"/>
          <w:lang w:val="pl-PL"/>
        </w:rPr>
        <w:t>9</w:t>
      </w:r>
      <w:r w:rsidRPr="00DB39FB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DB39FB">
        <w:rPr>
          <w:rFonts w:ascii="Tahoma" w:hAnsi="Tahoma" w:cs="Tahoma"/>
          <w:sz w:val="20"/>
          <w:szCs w:val="20"/>
          <w:lang w:val="pl-PL"/>
        </w:rPr>
        <w:t xml:space="preserve"> przez Administratora</w:t>
      </w:r>
      <w:r w:rsidRPr="00DB39FB">
        <w:rPr>
          <w:rFonts w:ascii="Tahoma" w:hAnsi="Tahoma" w:cs="Tahoma"/>
          <w:sz w:val="20"/>
          <w:szCs w:val="20"/>
        </w:rPr>
        <w:t xml:space="preserve"> (np. w przypadku wpłynięcia dużej liczby dokumentów rozliczeniowych). </w:t>
      </w:r>
    </w:p>
    <w:p w14:paraId="61537893" w14:textId="1457D162" w:rsidR="001D22A6" w:rsidRPr="00DB39FB" w:rsidRDefault="001D22A6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Pr="00DB39FB">
        <w:rPr>
          <w:rFonts w:ascii="Tahoma" w:hAnsi="Tahoma" w:cs="Tahoma"/>
          <w:sz w:val="20"/>
          <w:szCs w:val="20"/>
          <w:lang w:val="pl-PL"/>
        </w:rPr>
        <w:t>5</w:t>
      </w:r>
      <w:r w:rsidRPr="00DB39FB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 niniejszej </w:t>
      </w:r>
      <w:r w:rsidR="00CF5201" w:rsidRPr="00DB39FB">
        <w:rPr>
          <w:rFonts w:ascii="Tahoma" w:hAnsi="Tahoma" w:cs="Tahoma"/>
          <w:sz w:val="20"/>
          <w:szCs w:val="20"/>
        </w:rPr>
        <w:t xml:space="preserve"> U</w:t>
      </w:r>
      <w:r w:rsidRPr="00DB39FB">
        <w:rPr>
          <w:rFonts w:ascii="Tahoma" w:hAnsi="Tahoma" w:cs="Tahoma"/>
          <w:sz w:val="20"/>
          <w:szCs w:val="20"/>
        </w:rPr>
        <w:t>mowy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 na podstawie </w:t>
      </w:r>
      <w:r w:rsidRPr="00DB39FB">
        <w:rPr>
          <w:rFonts w:ascii="Tahoma" w:hAnsi="Tahoma" w:cs="Tahoma"/>
          <w:sz w:val="20"/>
          <w:szCs w:val="20"/>
        </w:rPr>
        <w:t>§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="001E0BEE">
        <w:rPr>
          <w:rFonts w:ascii="Tahoma" w:hAnsi="Tahoma" w:cs="Tahoma"/>
          <w:sz w:val="20"/>
          <w:szCs w:val="20"/>
          <w:lang w:val="pl-PL"/>
        </w:rPr>
        <w:t>8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 pkt 1</w:t>
      </w:r>
      <w:r w:rsidR="00E72405" w:rsidRPr="00DB39FB">
        <w:rPr>
          <w:rFonts w:ascii="Tahoma" w:hAnsi="Tahoma" w:cs="Tahoma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sz w:val="20"/>
          <w:szCs w:val="20"/>
        </w:rPr>
        <w:t>.</w:t>
      </w:r>
      <w:r w:rsidR="00510EEB"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="00510EEB" w:rsidRPr="00DB39FB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DB39FB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578F932A" w14:textId="21631397" w:rsidR="00E87B3A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DB39FB">
        <w:rPr>
          <w:rFonts w:ascii="Tahoma" w:hAnsi="Tahoma" w:cs="Tahoma"/>
          <w:sz w:val="20"/>
          <w:szCs w:val="20"/>
          <w:lang w:val="pl-PL"/>
        </w:rPr>
        <w:t xml:space="preserve"> w terminie </w:t>
      </w:r>
      <w:r w:rsidR="003D30D2" w:rsidRPr="00DB39FB">
        <w:rPr>
          <w:rFonts w:ascii="Tahoma" w:hAnsi="Tahoma" w:cs="Tahoma"/>
          <w:sz w:val="20"/>
          <w:szCs w:val="20"/>
          <w:lang w:val="pl-PL"/>
        </w:rPr>
        <w:t>do</w:t>
      </w:r>
      <w:r w:rsidRPr="00DB39FB">
        <w:rPr>
          <w:rFonts w:ascii="Tahoma" w:hAnsi="Tahoma" w:cs="Tahoma"/>
          <w:sz w:val="20"/>
          <w:szCs w:val="20"/>
        </w:rPr>
        <w:t xml:space="preserve"> 14 dni </w:t>
      </w:r>
      <w:r w:rsidR="00557EE9" w:rsidRPr="00DB39FB">
        <w:rPr>
          <w:rFonts w:ascii="Tahoma" w:hAnsi="Tahoma" w:cs="Tahoma"/>
          <w:sz w:val="20"/>
          <w:szCs w:val="20"/>
          <w:lang w:val="pl-PL"/>
        </w:rPr>
        <w:t>roboczych</w:t>
      </w:r>
      <w:r w:rsidR="00557EE9" w:rsidRPr="00DB39FB">
        <w:rPr>
          <w:rFonts w:ascii="Tahoma" w:hAnsi="Tahoma" w:cs="Tahom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DB39FB">
        <w:rPr>
          <w:rFonts w:ascii="Tahoma" w:hAnsi="Tahoma" w:cs="Tahoma"/>
          <w:sz w:val="20"/>
          <w:szCs w:val="20"/>
          <w:lang w:val="pl-PL"/>
        </w:rPr>
        <w:t xml:space="preserve">określonymi </w:t>
      </w:r>
      <w:r w:rsidRPr="00DB39FB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3A0DA666" w14:textId="4B6AE975" w:rsidR="00E87B3A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DB39FB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DB39FB">
        <w:rPr>
          <w:rFonts w:ascii="Tahoma" w:hAnsi="Tahoma" w:cs="Tahoma"/>
          <w:sz w:val="20"/>
          <w:szCs w:val="20"/>
        </w:rPr>
        <w:t xml:space="preserve">, prowadzony przez bank </w:t>
      </w:r>
      <w:r w:rsidRPr="00DB39FB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38B55F5C" w14:textId="77777777" w:rsidR="00E65074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21183121" w14:textId="77777777" w:rsidR="00D049BD" w:rsidRPr="00DB39FB" w:rsidRDefault="00D049BD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  <w:lang w:val="pl-PL"/>
        </w:rPr>
        <w:t>Wydatek został zaplanowany w klasyfikacji budżetowej: Dział 150, Rozdział 15011, § 2007.</w:t>
      </w:r>
    </w:p>
    <w:p w14:paraId="38217743" w14:textId="77777777" w:rsidR="00E65074" w:rsidRPr="00DB39FB" w:rsidRDefault="00E87B3A" w:rsidP="00FD606B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Miejscem zapłaty jest bank Administratora</w:t>
      </w:r>
      <w:r w:rsidR="00E65074" w:rsidRPr="00DB39FB">
        <w:rPr>
          <w:rFonts w:ascii="Tahoma" w:hAnsi="Tahoma" w:cs="Tahoma"/>
          <w:sz w:val="20"/>
          <w:szCs w:val="20"/>
        </w:rPr>
        <w:t>:</w:t>
      </w:r>
      <w:r w:rsidR="00E65074" w:rsidRPr="00DB39FB">
        <w:rPr>
          <w:rFonts w:ascii="Tahoma" w:hAnsi="Tahoma" w:cs="Tahoma"/>
          <w:b/>
          <w:sz w:val="20"/>
          <w:szCs w:val="20"/>
        </w:rPr>
        <w:t xml:space="preserve"> </w:t>
      </w:r>
      <w:r w:rsidR="00DC47DB" w:rsidRPr="00DB39FB">
        <w:rPr>
          <w:rFonts w:ascii="Tahoma" w:hAnsi="Tahoma" w:cs="Tahoma"/>
          <w:b/>
          <w:sz w:val="20"/>
          <w:szCs w:val="20"/>
        </w:rPr>
        <w:t>PKO Bank Polski SA RCK w Rzeszowie</w:t>
      </w:r>
      <w:r w:rsidR="00DC47DB" w:rsidRPr="00DB39FB">
        <w:rPr>
          <w:rFonts w:ascii="Tahoma" w:hAnsi="Tahoma" w:cs="Tahoma"/>
          <w:sz w:val="20"/>
          <w:szCs w:val="20"/>
          <w:lang w:val="pl-PL"/>
        </w:rPr>
        <w:t>, numer rachunku bankowego</w:t>
      </w:r>
      <w:r w:rsidR="00DC47DB" w:rsidRPr="00DB39FB">
        <w:rPr>
          <w:rFonts w:ascii="Tahoma" w:hAnsi="Tahoma" w:cs="Tahoma"/>
          <w:b/>
          <w:sz w:val="20"/>
          <w:szCs w:val="20"/>
        </w:rPr>
        <w:t xml:space="preserve"> </w:t>
      </w:r>
      <w:r w:rsidR="00E65074" w:rsidRPr="00DB39FB">
        <w:rPr>
          <w:rFonts w:ascii="Tahoma" w:hAnsi="Tahoma" w:cs="Tahoma"/>
          <w:b/>
          <w:sz w:val="20"/>
          <w:szCs w:val="20"/>
        </w:rPr>
        <w:t>91 1020 4391 0000 6502 0174 8532</w:t>
      </w:r>
      <w:r w:rsidR="00E65074" w:rsidRPr="00DB39FB">
        <w:rPr>
          <w:rFonts w:ascii="Tahoma" w:hAnsi="Tahoma" w:cs="Tahoma"/>
          <w:sz w:val="20"/>
          <w:szCs w:val="20"/>
        </w:rPr>
        <w:t>.</w:t>
      </w:r>
    </w:p>
    <w:p w14:paraId="68673FF4" w14:textId="1980EF65" w:rsidR="00E87B3A" w:rsidRPr="00DB39FB" w:rsidRDefault="00E87B3A" w:rsidP="00A772DF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lastRenderedPageBreak/>
        <w:t xml:space="preserve">§ </w:t>
      </w:r>
      <w:r w:rsidR="001E0BEE">
        <w:rPr>
          <w:rFonts w:ascii="Tahoma" w:hAnsi="Tahoma" w:cs="Tahoma"/>
          <w:b/>
          <w:bCs/>
          <w:sz w:val="20"/>
          <w:szCs w:val="20"/>
        </w:rPr>
        <w:t>5</w:t>
      </w:r>
    </w:p>
    <w:p w14:paraId="5C0D5CC3" w14:textId="77777777" w:rsidR="00E87B3A" w:rsidRPr="00DB39FB" w:rsidRDefault="00E87B3A" w:rsidP="00E87B3A">
      <w:pPr>
        <w:pStyle w:val="Default"/>
        <w:jc w:val="center"/>
      </w:pPr>
      <w:r w:rsidRPr="00DB39FB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 żądania zwrotu refundacji</w:t>
      </w:r>
    </w:p>
    <w:p w14:paraId="07AC9EFA" w14:textId="77777777" w:rsidR="00E87B3A" w:rsidRPr="00DB39FB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045B9326" w14:textId="547C7C6F" w:rsidR="00E87B3A" w:rsidRPr="00DB39FB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DB39FB">
        <w:rPr>
          <w:rFonts w:ascii="Tahoma" w:hAnsi="Tahoma" w:cs="Tahoma"/>
          <w:sz w:val="20"/>
          <w:szCs w:val="20"/>
        </w:rPr>
        <w:t xml:space="preserve">uprawniony </w:t>
      </w:r>
      <w:r w:rsidRPr="00DB39FB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DB39FB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DB39FB">
        <w:rPr>
          <w:rFonts w:ascii="Tahoma" w:hAnsi="Tahoma" w:cs="Tahoma"/>
          <w:sz w:val="20"/>
          <w:szCs w:val="20"/>
        </w:rPr>
        <w:t>wysokości wydatków kwalifikowanych.</w:t>
      </w:r>
      <w:r w:rsidRPr="00DB39FB">
        <w:rPr>
          <w:rFonts w:ascii="Tahoma" w:hAnsi="Tahoma" w:cs="Tahoma"/>
          <w:sz w:val="20"/>
          <w:szCs w:val="20"/>
        </w:rPr>
        <w:t xml:space="preserve"> </w:t>
      </w:r>
    </w:p>
    <w:p w14:paraId="4828C05E" w14:textId="77777777" w:rsidR="00E87B3A" w:rsidRPr="00DB39FB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5E68AC64" w14:textId="2A791609" w:rsidR="00E87B3A" w:rsidRPr="00DB39FB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DB39FB">
        <w:rPr>
          <w:rFonts w:ascii="Tahoma" w:hAnsi="Tahoma" w:cs="Tahoma"/>
          <w:sz w:val="20"/>
          <w:szCs w:val="20"/>
        </w:rPr>
        <w:t>bie Administratora Platformy, u </w:t>
      </w:r>
      <w:r w:rsidRPr="00DB39FB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2905D703" w14:textId="34E766E7" w:rsidR="00C0375A" w:rsidRPr="00DB39FB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5183A8C4" w14:textId="4B8123AE" w:rsidR="00E87B3A" w:rsidRPr="00DB39FB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42EE49E2" w14:textId="5CF522BE" w:rsidR="00E87B3A" w:rsidRPr="00DB39FB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 miarę możliwości, oddzielnego pomieszczenia z odpowiednim wyposażeniem</w:t>
      </w:r>
      <w:r w:rsidR="008502AF" w:rsidRPr="00DB39FB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DB39FB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DB39FB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DB39FB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DB39FB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DB39FB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DB39FB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DB39FB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DB39FB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DB39FB">
        <w:rPr>
          <w:rFonts w:ascii="Tahoma" w:hAnsi="Tahoma" w:cs="Tahoma"/>
          <w:color w:val="00000A"/>
          <w:sz w:val="20"/>
          <w:szCs w:val="20"/>
        </w:rPr>
        <w:t>.</w:t>
      </w:r>
    </w:p>
    <w:p w14:paraId="4A954568" w14:textId="77777777" w:rsidR="00E87B3A" w:rsidRPr="00DB39FB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5B948C9C" w14:textId="77777777" w:rsidR="00E87B3A" w:rsidRPr="00DB39FB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6CE310BD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5E061B38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2B4F173A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143AC46B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2D8E0720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1" w:name="_Hlk516826250"/>
      <w:r w:rsidRPr="00DB39FB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CB430B0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67BCB683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4DB2B2FB" w14:textId="77777777" w:rsidR="00E87B3A" w:rsidRPr="00DB39FB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swobodnego stosowania środków dowodowych.</w:t>
      </w:r>
    </w:p>
    <w:p w14:paraId="5B891688" w14:textId="77777777" w:rsidR="00E87B3A" w:rsidRPr="00DB39FB" w:rsidRDefault="00E87B3A" w:rsidP="00E87B3A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ind w:left="426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53246F5" w14:textId="77777777" w:rsidR="00E87B3A" w:rsidRPr="00DB39FB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64D8FFE4" w14:textId="77777777" w:rsidR="00E87B3A" w:rsidRPr="00DB39FB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73DDB454" w14:textId="77777777" w:rsidR="00E87B3A" w:rsidRPr="00DB39FB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eastAsia="Tahoma" w:hAnsi="Tahoma" w:cs="Tahom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1B5BE6F0" w14:textId="77777777" w:rsidR="00E87B3A" w:rsidRPr="00DB39FB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eastAsia="Tahoma" w:hAnsi="Tahoma" w:cs="Tahoma"/>
          <w:color w:val="00000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zapewnienia pełnego dostępu do urządzeń, obiektów, terenów i pomieszczeń, w których realizowana jest Usługa lub zgromadzona jest dokumentacja dotycząca realizacji Usługi.</w:t>
      </w:r>
    </w:p>
    <w:p w14:paraId="2FB758BC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27D3EC14" w14:textId="4342C4B1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 xml:space="preserve">Po zakończeniu czynności kontrolnych kontroler, może zwrócić się do Obiorcy Wsparcia o złożenie </w:t>
      </w:r>
      <w:r w:rsidRPr="00DB39FB">
        <w:rPr>
          <w:rFonts w:ascii="Tahoma" w:hAnsi="Tahoma" w:cs="Tahoma"/>
          <w:color w:val="00000A"/>
          <w:sz w:val="20"/>
          <w:szCs w:val="20"/>
        </w:rPr>
        <w:lastRenderedPageBreak/>
        <w:t>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DB39FB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DB39FB">
        <w:rPr>
          <w:rFonts w:ascii="Tahoma" w:hAnsi="Tahoma" w:cs="Tahoma"/>
          <w:color w:val="00000A"/>
          <w:sz w:val="20"/>
          <w:szCs w:val="20"/>
        </w:rPr>
        <w:t>m</w:t>
      </w:r>
      <w:r w:rsidR="00BA13E2" w:rsidRPr="00DB39FB">
        <w:rPr>
          <w:rFonts w:ascii="Tahoma" w:hAnsi="Tahoma" w:cs="Tahoma"/>
          <w:color w:val="00000A"/>
          <w:sz w:val="20"/>
          <w:szCs w:val="20"/>
        </w:rPr>
        <w:t xml:space="preserve"> mowa w  ust. 10</w:t>
      </w:r>
      <w:r w:rsidRPr="00DB39FB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DB39FB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DB39FB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0814958F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18BA3DB5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Termin, o którym mowa w ust. 12, może być przedłużony przez Administratora na czas oznaczony, na wniosek Odbiorcy Wsparcia, złożony przed upływem terminu zgłoszenia zastrzeżeń.</w:t>
      </w:r>
    </w:p>
    <w:p w14:paraId="3BDE096B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501C1E58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61C4F2F4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5BA96470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0C7F08D0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0081CB2A" w14:textId="77777777" w:rsidR="00E87B3A" w:rsidRPr="00DB39FB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0E5BB532" w14:textId="77777777" w:rsidR="00E87B3A" w:rsidRPr="00DB39FB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DB39FB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DB39FB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33BA87B1" w14:textId="32AD66F6" w:rsidR="00C24B28" w:rsidRPr="00DB39FB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>Jeżeli w wyniku kontroli</w:t>
      </w:r>
      <w:r w:rsidR="00363209" w:rsidRPr="00DB39FB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DB39FB">
        <w:rPr>
          <w:rFonts w:ascii="Tahoma" w:hAnsi="Tahoma" w:cs="Tahoma"/>
          <w:sz w:val="20"/>
          <w:szCs w:val="20"/>
        </w:rPr>
        <w:t>U</w:t>
      </w:r>
      <w:r w:rsidR="00363209" w:rsidRPr="00DB39FB">
        <w:rPr>
          <w:rFonts w:ascii="Tahoma" w:hAnsi="Tahoma" w:cs="Tahoma"/>
          <w:sz w:val="20"/>
          <w:szCs w:val="20"/>
        </w:rPr>
        <w:t>sługi</w:t>
      </w:r>
      <w:r w:rsidRPr="00DB39FB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DB39FB">
        <w:rPr>
          <w:rFonts w:ascii="Tahoma" w:hAnsi="Tahoma" w:cs="Tahoma"/>
          <w:sz w:val="20"/>
          <w:szCs w:val="20"/>
        </w:rPr>
        <w:t>U</w:t>
      </w:r>
      <w:r w:rsidRPr="00DB39FB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DB39FB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DB39FB">
        <w:rPr>
          <w:rFonts w:ascii="Tahoma" w:hAnsi="Tahoma" w:cs="Tahoma"/>
          <w:sz w:val="20"/>
          <w:szCs w:val="20"/>
        </w:rPr>
        <w:t xml:space="preserve">, Administratorowi przysługuje prawo do odmowy refundacji kosztów zakupu </w:t>
      </w:r>
      <w:r w:rsidR="00EC586C" w:rsidRPr="00DB39FB">
        <w:rPr>
          <w:rFonts w:ascii="Tahoma" w:hAnsi="Tahoma" w:cs="Tahoma"/>
          <w:sz w:val="20"/>
          <w:szCs w:val="20"/>
        </w:rPr>
        <w:t>U</w:t>
      </w:r>
      <w:r w:rsidRPr="00DB39FB">
        <w:rPr>
          <w:rFonts w:ascii="Tahoma" w:hAnsi="Tahoma" w:cs="Tahoma"/>
          <w:sz w:val="20"/>
          <w:szCs w:val="20"/>
        </w:rPr>
        <w:t>sług</w:t>
      </w:r>
      <w:r w:rsidR="005C12FA" w:rsidRPr="00DB39FB">
        <w:rPr>
          <w:rFonts w:ascii="Tahoma" w:hAnsi="Tahoma" w:cs="Tahoma"/>
          <w:sz w:val="20"/>
          <w:szCs w:val="20"/>
        </w:rPr>
        <w:t>i.</w:t>
      </w:r>
    </w:p>
    <w:p w14:paraId="743B2549" w14:textId="77777777" w:rsidR="00F55F49" w:rsidRPr="00DB39FB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>Jeżeli w wyniku kontroli</w:t>
      </w:r>
      <w:r w:rsidR="00E60DA4" w:rsidRPr="00DB39FB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DB39FB">
        <w:rPr>
          <w:rFonts w:ascii="Tahoma" w:hAnsi="Tahoma" w:cs="Tahoma"/>
          <w:sz w:val="20"/>
          <w:szCs w:val="20"/>
        </w:rPr>
        <w:t>U</w:t>
      </w:r>
      <w:r w:rsidR="00E60DA4" w:rsidRPr="00DB39FB">
        <w:rPr>
          <w:rFonts w:ascii="Tahoma" w:hAnsi="Tahoma" w:cs="Tahoma"/>
          <w:sz w:val="20"/>
          <w:szCs w:val="20"/>
        </w:rPr>
        <w:t>sługi</w:t>
      </w:r>
      <w:r w:rsidRPr="00DB39FB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DB39FB">
        <w:rPr>
          <w:rFonts w:ascii="Tahoma" w:hAnsi="Tahoma" w:cs="Tahoma"/>
          <w:sz w:val="20"/>
          <w:szCs w:val="20"/>
        </w:rPr>
        <w:t>U</w:t>
      </w:r>
      <w:r w:rsidRPr="00DB39FB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DB39FB">
        <w:rPr>
          <w:rFonts w:ascii="Tahoma" w:hAnsi="Tahoma" w:cs="Tahoma"/>
          <w:sz w:val="20"/>
          <w:szCs w:val="20"/>
        </w:rPr>
        <w:t xml:space="preserve"> lub podobną</w:t>
      </w:r>
      <w:r w:rsidRPr="00DB39FB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DB39FB">
        <w:rPr>
          <w:rFonts w:ascii="Tahoma" w:hAnsi="Tahoma" w:cs="Tahoma"/>
          <w:sz w:val="20"/>
          <w:szCs w:val="20"/>
        </w:rPr>
        <w:t>:</w:t>
      </w:r>
    </w:p>
    <w:p w14:paraId="3D4CAE17" w14:textId="32EEEA0D" w:rsidR="00F55F49" w:rsidRPr="00DB39FB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DB39FB">
        <w:rPr>
          <w:rFonts w:ascii="Tahoma" w:hAnsi="Tahoma" w:cs="Tahoma"/>
          <w:sz w:val="20"/>
          <w:szCs w:val="20"/>
        </w:rPr>
        <w:t>odmowy r</w:t>
      </w:r>
      <w:r w:rsidR="00DA34D0" w:rsidRPr="00DB39FB">
        <w:rPr>
          <w:rFonts w:ascii="Tahoma" w:hAnsi="Tahoma" w:cs="Tahoma"/>
          <w:sz w:val="20"/>
          <w:szCs w:val="20"/>
        </w:rPr>
        <w:t>efundacji kosztów zakupu usługi</w:t>
      </w:r>
      <w:r w:rsidRPr="00DB39FB">
        <w:rPr>
          <w:rFonts w:ascii="Tahoma" w:hAnsi="Tahoma" w:cs="Tahoma"/>
          <w:sz w:val="20"/>
          <w:szCs w:val="20"/>
        </w:rPr>
        <w:t xml:space="preserve">    lub</w:t>
      </w:r>
    </w:p>
    <w:p w14:paraId="2F36EC0B" w14:textId="5611799D" w:rsidR="002E24CF" w:rsidRPr="00DB39FB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DB39FB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DB39FB">
        <w:rPr>
          <w:rFonts w:ascii="Tahoma" w:hAnsi="Tahoma" w:cs="Tahoma"/>
          <w:sz w:val="20"/>
          <w:szCs w:val="20"/>
        </w:rPr>
        <w:t>.</w:t>
      </w:r>
    </w:p>
    <w:p w14:paraId="6F42F5B6" w14:textId="442A8B83" w:rsidR="00E87B3A" w:rsidRPr="00DB39FB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>Administrator ma prawo żądać</w:t>
      </w:r>
      <w:r w:rsidRPr="00DB39FB">
        <w:rPr>
          <w:rFonts w:ascii="Tahoma" w:hAnsi="Tahoma" w:cs="Tahoma"/>
          <w:color w:val="00000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zwrotu zrefundowanych k</w:t>
      </w:r>
      <w:r w:rsidR="0042059B" w:rsidRPr="00DB39FB">
        <w:rPr>
          <w:rFonts w:ascii="Tahoma" w:hAnsi="Tahoma" w:cs="Tahoma"/>
          <w:sz w:val="20"/>
          <w:szCs w:val="20"/>
        </w:rPr>
        <w:t>osztów Usług rozwojowych wraz z </w:t>
      </w:r>
      <w:r w:rsidRPr="00DB39FB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DB39FB">
        <w:rPr>
          <w:rFonts w:ascii="Tahoma" w:hAnsi="Tahoma" w:cs="Tahoma"/>
          <w:sz w:val="20"/>
          <w:szCs w:val="20"/>
        </w:rPr>
        <w:t xml:space="preserve">ypłaty </w:t>
      </w:r>
      <w:r w:rsidR="002E24CF" w:rsidRPr="00DB39FB">
        <w:rPr>
          <w:rFonts w:ascii="Tahoma" w:hAnsi="Tahoma" w:cs="Tahoma"/>
          <w:sz w:val="20"/>
          <w:szCs w:val="20"/>
        </w:rPr>
        <w:t xml:space="preserve">m.in. </w:t>
      </w:r>
      <w:r w:rsidR="0042059B" w:rsidRPr="00DB39FB">
        <w:rPr>
          <w:rFonts w:ascii="Tahoma" w:hAnsi="Tahoma" w:cs="Tahoma"/>
          <w:sz w:val="20"/>
          <w:szCs w:val="20"/>
        </w:rPr>
        <w:t>w </w:t>
      </w:r>
      <w:r w:rsidRPr="00DB39FB">
        <w:rPr>
          <w:rFonts w:ascii="Tahoma" w:hAnsi="Tahoma" w:cs="Tahoma"/>
          <w:sz w:val="20"/>
          <w:szCs w:val="20"/>
        </w:rPr>
        <w:t>następujących przypadkach:</w:t>
      </w:r>
    </w:p>
    <w:p w14:paraId="76D93572" w14:textId="3FC26F93" w:rsidR="00E87B3A" w:rsidRPr="00DB39FB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DB39FB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05E4556C" w14:textId="77777777" w:rsidR="00E87B3A" w:rsidRPr="00DB39FB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DB39FB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70747BAF" w14:textId="2D78887F" w:rsidR="008E4902" w:rsidRPr="00DB39FB" w:rsidRDefault="008E4902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braku wdrożenia Usługi rozwojowej u Odbiorcy Wsparcia,</w:t>
      </w:r>
    </w:p>
    <w:p w14:paraId="23ADBF37" w14:textId="77777777" w:rsidR="00E87B3A" w:rsidRPr="00DB39FB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DB39FB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5B8D768C" w14:textId="77777777" w:rsidR="00E87B3A" w:rsidRPr="00DB39FB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DB39FB">
        <w:rPr>
          <w:rFonts w:ascii="Tahoma" w:hAnsi="Tahoma" w:cs="Tahoma"/>
          <w:sz w:val="20"/>
          <w:szCs w:val="20"/>
        </w:rPr>
        <w:t xml:space="preserve">odmowy poddania się kontroli. </w:t>
      </w:r>
    </w:p>
    <w:p w14:paraId="5D09C355" w14:textId="5DB05C46" w:rsidR="00E87B3A" w:rsidRPr="00DB39FB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2" w:name="_Hlk516826264"/>
      <w:bookmarkEnd w:id="1"/>
      <w:r w:rsidRPr="00DB39FB">
        <w:rPr>
          <w:rFonts w:ascii="Tahoma" w:hAnsi="Tahoma" w:cs="Tahoma"/>
          <w:sz w:val="20"/>
          <w:szCs w:val="20"/>
        </w:rPr>
        <w:t>Odbiorca Wsparcia zobowiązany jest do zwrotu kwoty dofinansowania w terminie 14 dni kalendarzowych, liczonych od dnia doręczenia wezwania</w:t>
      </w:r>
      <w:r w:rsidRPr="00DB39FB">
        <w:rPr>
          <w:rStyle w:val="Znakiprzypiswdolnych"/>
          <w:rFonts w:ascii="Tahoma" w:hAnsi="Tahoma" w:cs="Tahoma"/>
          <w:sz w:val="20"/>
          <w:szCs w:val="20"/>
        </w:rPr>
        <w:footnoteReference w:id="3"/>
      </w:r>
      <w:r w:rsidRPr="00DB39FB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podatkowych, Administrator Platformy ma prawo do </w:t>
      </w:r>
      <w:r w:rsidR="00C462F8" w:rsidRPr="00DB39FB">
        <w:rPr>
          <w:rFonts w:ascii="Tahoma" w:hAnsi="Tahoma" w:cs="Tahoma"/>
          <w:sz w:val="20"/>
          <w:szCs w:val="20"/>
        </w:rPr>
        <w:t xml:space="preserve">dochodzenia </w:t>
      </w:r>
      <w:r w:rsidRPr="00DB39FB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DB39FB">
        <w:rPr>
          <w:rFonts w:ascii="Tahoma" w:hAnsi="Tahoma" w:cs="Tahoma"/>
          <w:sz w:val="20"/>
          <w:szCs w:val="20"/>
        </w:rPr>
        <w:t>przed</w:t>
      </w:r>
      <w:r w:rsidRPr="00DB39FB">
        <w:rPr>
          <w:rFonts w:ascii="Tahoma" w:hAnsi="Tahoma" w:cs="Tahoma"/>
          <w:sz w:val="20"/>
          <w:szCs w:val="20"/>
        </w:rPr>
        <w:t xml:space="preserve"> </w:t>
      </w:r>
      <w:r w:rsidR="00A92BC9" w:rsidRPr="00DB39FB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DB39FB">
        <w:rPr>
          <w:rFonts w:ascii="Tahoma" w:hAnsi="Tahoma" w:cs="Tahoma"/>
          <w:sz w:val="20"/>
          <w:szCs w:val="20"/>
        </w:rPr>
        <w:t xml:space="preserve">. Koszty czynności </w:t>
      </w:r>
      <w:r w:rsidRPr="00DB39FB">
        <w:rPr>
          <w:rFonts w:ascii="Tahoma" w:hAnsi="Tahoma" w:cs="Tahoma"/>
          <w:sz w:val="20"/>
          <w:szCs w:val="20"/>
        </w:rPr>
        <w:lastRenderedPageBreak/>
        <w:t>zmierzających do odzyskania nieprawidłowo wykorzysta</w:t>
      </w:r>
      <w:r w:rsidR="00246FFF" w:rsidRPr="00DB39FB">
        <w:rPr>
          <w:rFonts w:ascii="Tahoma" w:hAnsi="Tahoma" w:cs="Tahoma"/>
          <w:sz w:val="20"/>
          <w:szCs w:val="20"/>
        </w:rPr>
        <w:t>nego dofinansowania obciążają w </w:t>
      </w:r>
      <w:r w:rsidRPr="00DB39FB">
        <w:rPr>
          <w:rFonts w:ascii="Tahoma" w:hAnsi="Tahoma" w:cs="Tahoma"/>
          <w:sz w:val="20"/>
          <w:szCs w:val="20"/>
        </w:rPr>
        <w:t>całości Odbiorcę Wsparcia.</w:t>
      </w:r>
    </w:p>
    <w:p w14:paraId="3A766248" w14:textId="4FF6919F" w:rsidR="00D8676D" w:rsidRPr="00DB39FB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DB39FB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447CF7" w:rsidRPr="00DB39FB">
        <w:rPr>
          <w:rFonts w:ascii="Tahoma" w:hAnsi="Tahoma" w:cs="Tahoma"/>
          <w:color w:val="00000A"/>
          <w:sz w:val="20"/>
          <w:szCs w:val="20"/>
        </w:rPr>
        <w:t>3</w:t>
      </w:r>
      <w:r w:rsidRPr="00DB39FB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27</w:t>
      </w:r>
      <w:r w:rsidR="005E784F">
        <w:rPr>
          <w:rFonts w:ascii="Tahoma" w:hAnsi="Tahoma" w:cs="Tahoma"/>
          <w:color w:val="00000A"/>
          <w:sz w:val="20"/>
          <w:szCs w:val="20"/>
        </w:rPr>
        <w:t> </w:t>
      </w:r>
      <w:r w:rsidRPr="00DB39FB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r w:rsidR="005E784F">
        <w:rPr>
          <w:rFonts w:ascii="Tahoma" w:hAnsi="Tahoma" w:cs="Tahoma"/>
          <w:color w:val="00000A"/>
          <w:sz w:val="20"/>
          <w:szCs w:val="20"/>
        </w:rPr>
        <w:t xml:space="preserve">tj. </w:t>
      </w:r>
      <w:r w:rsidRPr="00DB39FB">
        <w:rPr>
          <w:rFonts w:ascii="Tahoma" w:hAnsi="Tahoma" w:cs="Tahoma"/>
          <w:color w:val="00000A"/>
          <w:sz w:val="20"/>
          <w:szCs w:val="20"/>
        </w:rPr>
        <w:t>Dz.U. z 2019, poz. 869</w:t>
      </w:r>
      <w:r w:rsidR="00430491" w:rsidRPr="00DB39FB">
        <w:rPr>
          <w:rFonts w:ascii="Tahoma" w:hAnsi="Tahoma" w:cs="Tahoma"/>
          <w:color w:val="00000A"/>
          <w:sz w:val="20"/>
          <w:szCs w:val="20"/>
        </w:rPr>
        <w:t xml:space="preserve"> ze zm.</w:t>
      </w:r>
      <w:r w:rsidRPr="00DB39FB">
        <w:rPr>
          <w:rFonts w:ascii="Tahoma" w:hAnsi="Tahoma" w:cs="Tahoma"/>
          <w:color w:val="00000A"/>
          <w:sz w:val="20"/>
          <w:szCs w:val="20"/>
        </w:rPr>
        <w:t>).</w:t>
      </w:r>
    </w:p>
    <w:p w14:paraId="5A9771FD" w14:textId="77777777" w:rsidR="0081302C" w:rsidRPr="00DB39FB" w:rsidRDefault="001C36B5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Zwrot środków, o których mowa w ust. 21 zostaje dokonany na rachunek bankowy: </w:t>
      </w:r>
      <w:r w:rsidRPr="00DB39FB">
        <w:rPr>
          <w:rFonts w:ascii="Tahoma" w:hAnsi="Tahoma" w:cs="Tahoma"/>
          <w:b/>
          <w:sz w:val="20"/>
          <w:szCs w:val="20"/>
        </w:rPr>
        <w:t>91 1020 4391 0000 6502 0174 8532, PKO Bank Polski SA RCK w Rzeszowie</w:t>
      </w:r>
      <w:r w:rsidRPr="00DB39FB">
        <w:rPr>
          <w:rFonts w:ascii="Tahoma" w:hAnsi="Tahoma" w:cs="Tahoma"/>
          <w:sz w:val="20"/>
          <w:szCs w:val="20"/>
        </w:rPr>
        <w:t>.</w:t>
      </w:r>
    </w:p>
    <w:p w14:paraId="7EFCD624" w14:textId="77777777" w:rsidR="00E87B3A" w:rsidRPr="00DB39FB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DB39FB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44B01E1C" w14:textId="77777777" w:rsidR="00E87B3A" w:rsidRPr="00DB39FB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DB39FB">
        <w:rPr>
          <w:rFonts w:ascii="Tahoma" w:hAnsi="Tahoma" w:cs="Tahoma"/>
          <w:sz w:val="20"/>
          <w:szCs w:val="20"/>
        </w:rPr>
        <w:t>numer Umowy wsparcia</w:t>
      </w:r>
    </w:p>
    <w:p w14:paraId="337FFBE7" w14:textId="77777777" w:rsidR="00E87B3A" w:rsidRPr="00DB39FB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>tytuł zwrotu.</w:t>
      </w:r>
    </w:p>
    <w:p w14:paraId="4FEF9DB1" w14:textId="10CEA9F7" w:rsidR="00E87B3A" w:rsidRPr="00DB39FB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DB39FB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DB39FB">
        <w:rPr>
          <w:rFonts w:ascii="Tahoma" w:hAnsi="Tahoma" w:cs="Tahoma"/>
          <w:sz w:val="20"/>
          <w:szCs w:val="20"/>
        </w:rPr>
        <w:t> </w:t>
      </w:r>
      <w:r w:rsidRPr="00DB39FB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595EA75A" w14:textId="77777777" w:rsidR="00DA2967" w:rsidRPr="00DB39FB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4DB56F" w14:textId="2B02BBAA" w:rsidR="00E87B3A" w:rsidRPr="00DB39FB" w:rsidRDefault="00E87B3A" w:rsidP="00AF035C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1E0BEE">
        <w:rPr>
          <w:rFonts w:ascii="Tahoma" w:hAnsi="Tahoma" w:cs="Tahoma"/>
          <w:b/>
          <w:bCs/>
          <w:sz w:val="20"/>
          <w:szCs w:val="20"/>
        </w:rPr>
        <w:t>6</w:t>
      </w:r>
    </w:p>
    <w:p w14:paraId="3E362EED" w14:textId="77777777" w:rsidR="00E87B3A" w:rsidRPr="00DB39FB" w:rsidRDefault="00E87B3A" w:rsidP="00E87B3A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Pomoc de </w:t>
      </w:r>
      <w:proofErr w:type="spellStart"/>
      <w:r w:rsidRPr="00DB39FB">
        <w:rPr>
          <w:rFonts w:ascii="Tahoma" w:hAnsi="Tahoma" w:cs="Tahoma"/>
          <w:b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/>
          <w:bCs/>
          <w:sz w:val="20"/>
          <w:szCs w:val="20"/>
        </w:rPr>
        <w:t xml:space="preserve"> / pomoc publiczna</w:t>
      </w:r>
    </w:p>
    <w:p w14:paraId="3FB31E80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5A5FDA0" w14:textId="77777777" w:rsidR="00E87B3A" w:rsidRPr="00DB39FB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DB39FB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DB39FB">
        <w:rPr>
          <w:rFonts w:ascii="Tahoma" w:hAnsi="Tahoma" w:cs="Tahoma"/>
          <w:bCs/>
          <w:sz w:val="20"/>
          <w:szCs w:val="20"/>
        </w:rPr>
        <w:t xml:space="preserve">pomoc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 /pomoc publiczną</w:t>
      </w:r>
      <w:r w:rsidRPr="00DB39FB">
        <w:rPr>
          <w:rStyle w:val="Znakiprzypiswdolnych"/>
          <w:rFonts w:ascii="Tahoma" w:hAnsi="Tahoma" w:cs="Tahoma"/>
          <w:bCs/>
          <w:sz w:val="20"/>
          <w:szCs w:val="20"/>
        </w:rPr>
        <w:footnoteReference w:id="4"/>
      </w:r>
      <w:r w:rsidRPr="00DB39FB">
        <w:rPr>
          <w:rFonts w:ascii="Tahoma" w:hAnsi="Tahoma" w:cs="Tahoma"/>
          <w:bCs/>
          <w:sz w:val="20"/>
          <w:szCs w:val="20"/>
        </w:rPr>
        <w:t xml:space="preserve">. </w:t>
      </w:r>
    </w:p>
    <w:p w14:paraId="5BFFB6E5" w14:textId="635B1829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DB39FB">
        <w:rPr>
          <w:rFonts w:ascii="Tahoma" w:hAnsi="Tahoma" w:cs="Tahoma"/>
          <w:sz w:val="20"/>
          <w:szCs w:val="20"/>
          <w:lang w:val="pl-PL"/>
        </w:rPr>
        <w:t>P</w:t>
      </w:r>
      <w:proofErr w:type="spellStart"/>
      <w:r w:rsidRPr="00DB39FB">
        <w:rPr>
          <w:rFonts w:ascii="Tahoma" w:hAnsi="Tahoma" w:cs="Tahoma"/>
          <w:sz w:val="20"/>
          <w:szCs w:val="20"/>
        </w:rPr>
        <w:t>omoc</w:t>
      </w:r>
      <w:proofErr w:type="spellEnd"/>
      <w:r w:rsidRPr="00DB39FB">
        <w:rPr>
          <w:rFonts w:ascii="Tahoma" w:hAnsi="Tahoma" w:cs="Tahoma"/>
          <w:sz w:val="20"/>
          <w:szCs w:val="20"/>
        </w:rPr>
        <w:t xml:space="preserve"> de </w:t>
      </w:r>
      <w:proofErr w:type="spellStart"/>
      <w:r w:rsidRPr="00DB39FB">
        <w:rPr>
          <w:rFonts w:ascii="Tahoma" w:hAnsi="Tahoma" w:cs="Tahoma"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sz w:val="20"/>
          <w:szCs w:val="20"/>
        </w:rPr>
        <w:t xml:space="preserve"> w Projekcie 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jest </w:t>
      </w:r>
      <w:r w:rsidRPr="00DB39FB">
        <w:rPr>
          <w:rFonts w:ascii="Tahoma" w:hAnsi="Tahoma" w:cs="Tahoma"/>
          <w:sz w:val="20"/>
          <w:szCs w:val="20"/>
        </w:rPr>
        <w:t>udzielan</w:t>
      </w:r>
      <w:r w:rsidRPr="00DB39FB">
        <w:rPr>
          <w:rFonts w:ascii="Tahoma" w:hAnsi="Tahoma" w:cs="Tahoma"/>
          <w:sz w:val="20"/>
          <w:szCs w:val="20"/>
          <w:lang w:val="pl-PL"/>
        </w:rPr>
        <w:t>a</w:t>
      </w:r>
      <w:r w:rsidRPr="00DB39FB">
        <w:rPr>
          <w:rFonts w:ascii="Tahoma" w:hAnsi="Tahoma" w:cs="Tahoma"/>
          <w:sz w:val="20"/>
          <w:szCs w:val="20"/>
        </w:rPr>
        <w:t xml:space="preserve"> zgodnie z zasadami określonymi w odrębnych przepisach krajowych i unijnych, w tym w szczególności w </w:t>
      </w:r>
      <w:r w:rsidRPr="00DB39FB">
        <w:rPr>
          <w:rFonts w:ascii="Tahoma" w:hAnsi="Tahoma" w:cs="Tahoma"/>
          <w:sz w:val="20"/>
          <w:szCs w:val="20"/>
          <w:lang w:val="pl-PL"/>
        </w:rPr>
        <w:t>R</w:t>
      </w:r>
      <w:proofErr w:type="spellStart"/>
      <w:r w:rsidRPr="00DB39FB">
        <w:rPr>
          <w:rFonts w:ascii="Tahoma" w:hAnsi="Tahoma" w:cs="Tahoma"/>
          <w:sz w:val="20"/>
          <w:szCs w:val="20"/>
        </w:rPr>
        <w:t>ozporządzeniu</w:t>
      </w:r>
      <w:proofErr w:type="spellEnd"/>
      <w:r w:rsidRPr="00DB39FB">
        <w:rPr>
          <w:rFonts w:ascii="Tahoma" w:hAnsi="Tahoma" w:cs="Tahoma"/>
          <w:sz w:val="20"/>
          <w:szCs w:val="20"/>
        </w:rPr>
        <w:t xml:space="preserve"> Komisji (UE) nr 1407/2013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DB39FB">
        <w:rPr>
          <w:rFonts w:ascii="Tahoma" w:hAnsi="Tahoma" w:cs="Tahoma"/>
          <w:color w:val="000000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funkcjonowaniu Unii Europejskiej do pomocy de </w:t>
      </w:r>
      <w:proofErr w:type="spellStart"/>
      <w:r w:rsidRPr="00DB39FB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color w:val="000000"/>
          <w:sz w:val="20"/>
          <w:szCs w:val="20"/>
        </w:rPr>
        <w:t xml:space="preserve"> (Dz. Urz. UE L z 2013 r.,  nr 352, s. 1) oraz w</w:t>
      </w:r>
      <w:r w:rsidR="0027003F" w:rsidRPr="00DB39FB">
        <w:rPr>
          <w:rFonts w:ascii="Tahoma" w:hAnsi="Tahoma" w:cs="Tahoma"/>
          <w:color w:val="000000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iCs/>
          <w:color w:val="000000"/>
          <w:sz w:val="20"/>
          <w:szCs w:val="20"/>
        </w:rPr>
        <w:t xml:space="preserve">Rozporządzeniu Ministra Infrastruktury i Rozwoju z dnia 19 marca 2015 r. w sprawie udzielania pomocy de </w:t>
      </w:r>
      <w:proofErr w:type="spellStart"/>
      <w:r w:rsidRPr="00DB39FB">
        <w:rPr>
          <w:rFonts w:ascii="Tahoma" w:hAnsi="Tahoma" w:cs="Tahoma"/>
          <w:iCs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iCs/>
          <w:color w:val="000000"/>
          <w:sz w:val="20"/>
          <w:szCs w:val="20"/>
        </w:rPr>
        <w:t xml:space="preserve"> w ramach regionalnych programów operacyjn</w:t>
      </w:r>
      <w:r w:rsidR="003316B0" w:rsidRPr="00DB39FB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DB39FB">
        <w:rPr>
          <w:rFonts w:ascii="Tahoma" w:hAnsi="Tahoma" w:cs="Tahoma"/>
          <w:iCs/>
          <w:color w:val="000000"/>
          <w:sz w:val="20"/>
          <w:szCs w:val="20"/>
        </w:rPr>
        <w:t>2015 r., poz. 488)</w:t>
      </w:r>
      <w:r w:rsidRPr="00DB39FB">
        <w:rPr>
          <w:rFonts w:ascii="Tahoma" w:hAnsi="Tahoma" w:cs="Tahoma"/>
          <w:iCs/>
          <w:color w:val="000000"/>
          <w:sz w:val="20"/>
          <w:szCs w:val="20"/>
          <w:lang w:val="pl-PL"/>
        </w:rPr>
        <w:t xml:space="preserve"> (dalej: </w:t>
      </w:r>
      <w:r w:rsidRPr="00DB39FB">
        <w:rPr>
          <w:rFonts w:ascii="Tahoma" w:hAnsi="Tahoma" w:cs="Tahoma"/>
          <w:color w:val="000000"/>
          <w:sz w:val="20"/>
          <w:szCs w:val="20"/>
        </w:rPr>
        <w:t>Rozporządzeni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e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 M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I</w:t>
      </w:r>
      <w:proofErr w:type="spellStart"/>
      <w:r w:rsidRPr="00DB39FB">
        <w:rPr>
          <w:rFonts w:ascii="Tahoma" w:hAnsi="Tahoma" w:cs="Tahoma"/>
          <w:color w:val="000000"/>
          <w:sz w:val="20"/>
          <w:szCs w:val="20"/>
        </w:rPr>
        <w:t>iR</w:t>
      </w:r>
      <w:proofErr w:type="spellEnd"/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)</w:t>
      </w:r>
      <w:r w:rsidRPr="00DB39FB">
        <w:rPr>
          <w:rFonts w:ascii="Tahoma" w:hAnsi="Tahoma" w:cs="Tahoma"/>
          <w:iCs/>
          <w:color w:val="000000"/>
          <w:sz w:val="20"/>
          <w:szCs w:val="20"/>
          <w:lang w:val="pl-PL"/>
        </w:rPr>
        <w:t xml:space="preserve">. </w:t>
      </w:r>
    </w:p>
    <w:p w14:paraId="7C184BE0" w14:textId="77777777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DB39FB">
        <w:rPr>
          <w:rFonts w:ascii="Tahoma" w:hAnsi="Tahoma" w:cs="Tahoma"/>
          <w:iCs/>
          <w:color w:val="000000"/>
          <w:sz w:val="20"/>
          <w:szCs w:val="20"/>
          <w:lang w:val="pl-PL"/>
        </w:rPr>
        <w:t xml:space="preserve">Pomoc publiczna  </w:t>
      </w:r>
      <w:r w:rsidRPr="00DB39FB">
        <w:rPr>
          <w:rFonts w:ascii="Tahoma" w:hAnsi="Tahoma" w:cs="Tahoma"/>
          <w:sz w:val="20"/>
          <w:szCs w:val="20"/>
        </w:rPr>
        <w:t xml:space="preserve">w Projekcie 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jest </w:t>
      </w:r>
      <w:r w:rsidRPr="00DB39FB">
        <w:rPr>
          <w:rFonts w:ascii="Tahoma" w:hAnsi="Tahoma" w:cs="Tahoma"/>
          <w:sz w:val="20"/>
          <w:szCs w:val="20"/>
        </w:rPr>
        <w:t>udzielan</w:t>
      </w:r>
      <w:r w:rsidRPr="00DB39FB">
        <w:rPr>
          <w:rFonts w:ascii="Tahoma" w:hAnsi="Tahoma" w:cs="Tahoma"/>
          <w:sz w:val="20"/>
          <w:szCs w:val="20"/>
          <w:lang w:val="pl-PL"/>
        </w:rPr>
        <w:t>a</w:t>
      </w:r>
      <w:r w:rsidRPr="00DB39FB">
        <w:rPr>
          <w:rFonts w:ascii="Tahoma" w:hAnsi="Tahoma" w:cs="Tahoma"/>
          <w:sz w:val="20"/>
          <w:szCs w:val="20"/>
        </w:rPr>
        <w:t xml:space="preserve"> zgodnie z zasadami określonymi w odrębnych przepisach krajowych i unijnych, w tym w szczególności w Rozporządzeniu Komisji (UE) nr 651/2014 z dnia 17 czerwca 2014 roku uznające niektóre rodzaje pomocy za zgodne z rynkiem wewnętrznym w zastosowaniu art. 107 i 108 Traktatu (Dz. Urz. UE. L z 2014 r., nr 187, s. 1) oraz w 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Rozporządzeniu Ministra Infrastruktury i Rozwoju z dnia 3 września 2015 r. w sprawie udzielania pomocy </w:t>
      </w:r>
      <w:proofErr w:type="spellStart"/>
      <w:r w:rsidRPr="00DB39FB">
        <w:rPr>
          <w:rFonts w:ascii="Tahoma" w:hAnsi="Tahoma" w:cs="Tahoma"/>
          <w:color w:val="000000"/>
          <w:sz w:val="20"/>
          <w:szCs w:val="20"/>
        </w:rPr>
        <w:t>mikroprzedsiębiorcom</w:t>
      </w:r>
      <w:proofErr w:type="spellEnd"/>
      <w:r w:rsidRPr="00DB39FB">
        <w:rPr>
          <w:rFonts w:ascii="Tahoma" w:hAnsi="Tahoma" w:cs="Tahoma"/>
          <w:color w:val="000000"/>
          <w:sz w:val="20"/>
          <w:szCs w:val="20"/>
        </w:rPr>
        <w:t>, małym i średnim przedsiębiorcom na usługi doradcze oraz udział w targach w ramach regionalnych programów operacyjnych na lata 2014–2020 (Dz. U. z 2015 r. poz. 1417)</w:t>
      </w:r>
      <w:r w:rsidRPr="00DB39FB">
        <w:rPr>
          <w:rFonts w:ascii="Tahoma" w:hAnsi="Tahoma" w:cs="Tahoma"/>
          <w:sz w:val="20"/>
          <w:szCs w:val="20"/>
        </w:rPr>
        <w:t xml:space="preserve"> Za datę̨ przyznania </w:t>
      </w:r>
      <w:r w:rsidRPr="00DB39FB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DB39FB">
        <w:rPr>
          <w:rStyle w:val="Znakiprzypiswdolnych"/>
          <w:rFonts w:ascii="Tahoma" w:hAnsi="Tahoma" w:cs="Tahoma"/>
          <w:bCs/>
          <w:sz w:val="20"/>
          <w:szCs w:val="20"/>
        </w:rPr>
        <w:footnoteReference w:id="5"/>
      </w:r>
      <w:r w:rsidRPr="00DB39FB">
        <w:rPr>
          <w:rFonts w:ascii="Tahoma" w:hAnsi="Tahoma" w:cs="Tahoma"/>
          <w:bCs/>
          <w:sz w:val="20"/>
          <w:szCs w:val="20"/>
        </w:rPr>
        <w:t xml:space="preserve">, </w:t>
      </w:r>
      <w:r w:rsidRPr="00DB39FB">
        <w:rPr>
          <w:rFonts w:ascii="Tahoma" w:hAnsi="Tahoma" w:cs="Tahoma"/>
          <w:sz w:val="20"/>
          <w:szCs w:val="20"/>
        </w:rPr>
        <w:t xml:space="preserve">uznaje się datę podpisania niniejszej </w:t>
      </w:r>
      <w:r w:rsidRPr="00DB39FB">
        <w:rPr>
          <w:rFonts w:ascii="Tahoma" w:hAnsi="Tahoma" w:cs="Tahoma"/>
          <w:sz w:val="20"/>
          <w:szCs w:val="20"/>
          <w:lang w:val="pl-PL"/>
        </w:rPr>
        <w:t>U</w:t>
      </w:r>
      <w:r w:rsidRPr="00DB39FB">
        <w:rPr>
          <w:rFonts w:ascii="Tahoma" w:hAnsi="Tahoma" w:cs="Tahoma"/>
          <w:sz w:val="20"/>
          <w:szCs w:val="20"/>
        </w:rPr>
        <w:t xml:space="preserve">mowy. </w:t>
      </w:r>
    </w:p>
    <w:p w14:paraId="4B23C4AA" w14:textId="77777777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DB39FB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DB39FB">
        <w:rPr>
          <w:rFonts w:ascii="Tahoma" w:hAnsi="Tahoma" w:cs="Tahoma"/>
          <w:sz w:val="20"/>
          <w:szCs w:val="20"/>
        </w:rPr>
        <w:t>Odbiorc</w:t>
      </w:r>
      <w:r w:rsidRPr="00DB39FB">
        <w:rPr>
          <w:rFonts w:ascii="Tahoma" w:hAnsi="Tahoma" w:cs="Tahoma"/>
          <w:sz w:val="20"/>
          <w:szCs w:val="20"/>
          <w:lang w:val="pl-PL"/>
        </w:rPr>
        <w:t>y</w:t>
      </w:r>
      <w:r w:rsidRPr="00DB39FB">
        <w:rPr>
          <w:rFonts w:ascii="Tahoma" w:hAnsi="Tahoma" w:cs="Tahoma"/>
          <w:sz w:val="20"/>
          <w:szCs w:val="20"/>
        </w:rPr>
        <w:t xml:space="preserve"> Wsparcia 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pomocy de </w:t>
      </w:r>
      <w:proofErr w:type="spellStart"/>
      <w:r w:rsidRPr="00DB39FB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color w:val="000000"/>
          <w:sz w:val="20"/>
          <w:szCs w:val="20"/>
        </w:rPr>
        <w:t xml:space="preserve"> odbywa się przed podpisaniem 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U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mowy wsparcia – biorąc pod uwagę stan na dzień podpisania umowy wsparcia. </w:t>
      </w:r>
      <w:r w:rsidRPr="00DB39FB">
        <w:rPr>
          <w:rFonts w:ascii="Tahoma" w:hAnsi="Tahoma" w:cs="Tahoma"/>
          <w:sz w:val="20"/>
          <w:szCs w:val="20"/>
        </w:rPr>
        <w:t xml:space="preserve">Odbiorca Wsparcia </w:t>
      </w:r>
      <w:r w:rsidRPr="00DB39FB">
        <w:rPr>
          <w:rFonts w:ascii="Tahoma" w:hAnsi="Tahoma" w:cs="Tahoma"/>
          <w:color w:val="000000"/>
          <w:sz w:val="20"/>
          <w:szCs w:val="20"/>
        </w:rPr>
        <w:t xml:space="preserve">nie może przekroczyć limitu pomocy de </w:t>
      </w:r>
      <w:proofErr w:type="spellStart"/>
      <w:r w:rsidRPr="00DB39FB">
        <w:rPr>
          <w:rFonts w:ascii="Tahoma" w:hAnsi="Tahoma" w:cs="Tahoma"/>
          <w:color w:val="000000"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color w:val="000000"/>
          <w:sz w:val="20"/>
          <w:szCs w:val="20"/>
        </w:rPr>
        <w:t xml:space="preserve"> wynikającej z Rozporządzenia </w:t>
      </w:r>
      <w:proofErr w:type="spellStart"/>
      <w:r w:rsidRPr="00DB39FB">
        <w:rPr>
          <w:rFonts w:ascii="Tahoma" w:hAnsi="Tahoma" w:cs="Tahoma"/>
          <w:color w:val="000000"/>
          <w:sz w:val="20"/>
          <w:szCs w:val="20"/>
        </w:rPr>
        <w:t>MIiR</w:t>
      </w:r>
      <w:proofErr w:type="spellEnd"/>
      <w:r w:rsidRPr="00DB39FB">
        <w:rPr>
          <w:rFonts w:ascii="Tahoma" w:hAnsi="Tahoma" w:cs="Tahoma"/>
          <w:color w:val="000000"/>
          <w:sz w:val="20"/>
          <w:szCs w:val="20"/>
        </w:rPr>
        <w:t xml:space="preserve"> oraz Rozporządzenia nr 1407/2013.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 xml:space="preserve"> </w:t>
      </w:r>
    </w:p>
    <w:p w14:paraId="363C8400" w14:textId="77777777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Odbiorca Wsparcia może uzyskać w ramach Projektu pomoc w wy</w:t>
      </w:r>
      <w:r w:rsidR="005764E9" w:rsidRPr="00DB39FB">
        <w:rPr>
          <w:rFonts w:ascii="Tahoma" w:hAnsi="Tahoma" w:cs="Tahoma"/>
          <w:color w:val="000000"/>
          <w:sz w:val="20"/>
          <w:szCs w:val="20"/>
          <w:lang w:val="pl-PL"/>
        </w:rPr>
        <w:t>sokości nie przekraczającej 200 </w:t>
      </w:r>
      <w:r w:rsidRPr="00DB39FB">
        <w:rPr>
          <w:rFonts w:ascii="Tahoma" w:hAnsi="Tahoma" w:cs="Tahoma"/>
          <w:color w:val="000000"/>
          <w:sz w:val="20"/>
          <w:szCs w:val="20"/>
          <w:lang w:val="pl-PL"/>
        </w:rPr>
        <w:t>tys. euro.</w:t>
      </w:r>
    </w:p>
    <w:p w14:paraId="00175FDC" w14:textId="77777777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DB39FB">
        <w:rPr>
          <w:rFonts w:ascii="Tahoma" w:hAnsi="Tahoma" w:cs="Tahoma"/>
          <w:sz w:val="20"/>
          <w:szCs w:val="20"/>
        </w:rPr>
        <w:t xml:space="preserve">Administrator Platformy wydaje </w:t>
      </w:r>
      <w:r w:rsidRPr="00DB39FB">
        <w:rPr>
          <w:rFonts w:ascii="Tahoma" w:hAnsi="Tahoma" w:cs="Tahoma"/>
          <w:sz w:val="20"/>
          <w:szCs w:val="20"/>
          <w:lang w:val="pl-PL"/>
        </w:rPr>
        <w:t>Odbiorcy Wsparcia</w:t>
      </w:r>
      <w:r w:rsidRPr="00DB39FB">
        <w:rPr>
          <w:rFonts w:ascii="Tahoma" w:hAnsi="Tahoma" w:cs="Tahoma"/>
          <w:sz w:val="20"/>
          <w:szCs w:val="20"/>
        </w:rPr>
        <w:t xml:space="preserve"> zaświadczenie o udzielonej pomocy de </w:t>
      </w:r>
      <w:proofErr w:type="spellStart"/>
      <w:r w:rsidRPr="00DB39FB">
        <w:rPr>
          <w:rFonts w:ascii="Tahoma" w:hAnsi="Tahoma" w:cs="Tahoma"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sz w:val="20"/>
          <w:szCs w:val="20"/>
        </w:rPr>
        <w:t xml:space="preserve">, na dzień podpisania </w:t>
      </w:r>
      <w:r w:rsidRPr="00DB39FB">
        <w:rPr>
          <w:rFonts w:ascii="Tahoma" w:hAnsi="Tahoma" w:cs="Tahoma"/>
          <w:sz w:val="20"/>
          <w:szCs w:val="20"/>
          <w:lang w:val="pl-PL"/>
        </w:rPr>
        <w:t>U</w:t>
      </w:r>
      <w:r w:rsidRPr="00DB39FB">
        <w:rPr>
          <w:rFonts w:ascii="Tahoma" w:hAnsi="Tahoma" w:cs="Tahoma"/>
          <w:sz w:val="20"/>
          <w:szCs w:val="20"/>
        </w:rPr>
        <w:t>mowy wsparcia, zgodnie z obowiązującymi przepisami prawa.</w:t>
      </w:r>
      <w:r w:rsidRPr="00DB39FB">
        <w:rPr>
          <w:rFonts w:ascii="Tahoma" w:hAnsi="Tahoma" w:cs="Tahoma"/>
          <w:bCs/>
          <w:sz w:val="20"/>
          <w:szCs w:val="20"/>
        </w:rPr>
        <w:t xml:space="preserve"> </w:t>
      </w:r>
    </w:p>
    <w:p w14:paraId="1BC52FE6" w14:textId="77777777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3" w:name="_Hlk516826278"/>
      <w:bookmarkEnd w:id="2"/>
      <w:r w:rsidRPr="00DB39FB">
        <w:rPr>
          <w:rFonts w:ascii="Tahoma" w:hAnsi="Tahoma" w:cs="Tahoma"/>
          <w:sz w:val="20"/>
          <w:szCs w:val="20"/>
        </w:rPr>
        <w:t xml:space="preserve">Wartość udzielonej </w:t>
      </w:r>
      <w:r w:rsidRPr="00DB39FB">
        <w:rPr>
          <w:rFonts w:ascii="Tahoma" w:hAnsi="Tahoma" w:cs="Tahoma"/>
          <w:bCs/>
          <w:sz w:val="20"/>
          <w:szCs w:val="20"/>
        </w:rPr>
        <w:t xml:space="preserve">pomocy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 / pomocy publicznej</w:t>
      </w:r>
      <w:r w:rsidRPr="00DB39FB">
        <w:rPr>
          <w:rStyle w:val="Znakiprzypiswdolnych"/>
          <w:rFonts w:ascii="Tahoma" w:hAnsi="Tahoma" w:cs="Tahoma"/>
          <w:bCs/>
          <w:sz w:val="20"/>
          <w:szCs w:val="20"/>
        </w:rPr>
        <w:footnoteReference w:id="6"/>
      </w:r>
      <w:r w:rsidRPr="00DB39FB">
        <w:rPr>
          <w:rFonts w:ascii="Tahoma" w:hAnsi="Tahoma" w:cs="Tahoma"/>
          <w:bCs/>
          <w:sz w:val="20"/>
          <w:szCs w:val="20"/>
        </w:rPr>
        <w:t>,</w:t>
      </w:r>
      <w:r w:rsidRPr="00DB39F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 xml:space="preserve">może zostać odpowiednio skorygowana, po otrzymaniu przez </w:t>
      </w:r>
      <w:r w:rsidRPr="00DB39FB">
        <w:rPr>
          <w:rFonts w:ascii="Tahoma" w:hAnsi="Tahoma" w:cs="Tahoma"/>
          <w:sz w:val="20"/>
          <w:szCs w:val="20"/>
          <w:lang w:val="pl-PL"/>
        </w:rPr>
        <w:t>Administratora</w:t>
      </w:r>
      <w:r w:rsidRPr="00DB39FB">
        <w:rPr>
          <w:rFonts w:ascii="Tahoma" w:hAnsi="Tahoma" w:cs="Tahoma"/>
          <w:sz w:val="20"/>
          <w:szCs w:val="20"/>
        </w:rPr>
        <w:t xml:space="preserve"> dowodów księgowych potwierdzających udział </w:t>
      </w:r>
      <w:r w:rsidRPr="00DB39FB">
        <w:rPr>
          <w:rFonts w:ascii="Tahoma" w:hAnsi="Tahoma" w:cs="Tahoma"/>
          <w:sz w:val="20"/>
          <w:szCs w:val="20"/>
          <w:lang w:val="pl-PL"/>
        </w:rPr>
        <w:t>Odbiorcy Wsparcia</w:t>
      </w:r>
      <w:r w:rsidRPr="00DB39FB">
        <w:rPr>
          <w:rFonts w:ascii="Tahoma" w:hAnsi="Tahoma" w:cs="Tahoma"/>
          <w:sz w:val="20"/>
          <w:szCs w:val="20"/>
        </w:rPr>
        <w:t xml:space="preserve"> w danej </w:t>
      </w:r>
      <w:r w:rsidRPr="00DB39FB">
        <w:rPr>
          <w:rFonts w:ascii="Tahoma" w:hAnsi="Tahoma" w:cs="Tahoma"/>
          <w:sz w:val="20"/>
          <w:szCs w:val="20"/>
          <w:lang w:val="pl-PL"/>
        </w:rPr>
        <w:t>U</w:t>
      </w:r>
      <w:r w:rsidRPr="00DB39FB">
        <w:rPr>
          <w:rFonts w:ascii="Tahoma" w:hAnsi="Tahoma" w:cs="Tahoma"/>
          <w:sz w:val="20"/>
          <w:szCs w:val="20"/>
        </w:rPr>
        <w:t xml:space="preserve">słudze. </w:t>
      </w:r>
    </w:p>
    <w:p w14:paraId="76CB4E23" w14:textId="118BCFBF" w:rsidR="00E87B3A" w:rsidRPr="00DB39FB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DB39FB">
        <w:rPr>
          <w:rFonts w:ascii="Tahoma" w:hAnsi="Tahoma" w:cs="Tahoma"/>
          <w:sz w:val="20"/>
          <w:szCs w:val="20"/>
          <w:lang w:val="pl-PL"/>
        </w:rPr>
        <w:t>Odbiorca Wsparcia</w:t>
      </w:r>
      <w:r w:rsidRPr="00DB39FB">
        <w:rPr>
          <w:rFonts w:ascii="Tahoma" w:hAnsi="Tahoma" w:cs="Tahoma"/>
          <w:sz w:val="20"/>
          <w:szCs w:val="20"/>
        </w:rPr>
        <w:t xml:space="preserve">, zgodnie z </w:t>
      </w:r>
      <w:r w:rsidRPr="00DB39FB">
        <w:rPr>
          <w:rFonts w:ascii="Tahoma" w:hAnsi="Tahoma" w:cs="Tahoma"/>
          <w:sz w:val="20"/>
          <w:szCs w:val="20"/>
          <w:lang w:val="pl-PL"/>
        </w:rPr>
        <w:t>U</w:t>
      </w:r>
      <w:r w:rsidRPr="00DB39FB">
        <w:rPr>
          <w:rFonts w:ascii="Tahoma" w:hAnsi="Tahoma" w:cs="Tahoma"/>
          <w:sz w:val="20"/>
          <w:szCs w:val="20"/>
        </w:rPr>
        <w:t>stawą z dnia 30 kwietnia 2004</w:t>
      </w:r>
      <w:r w:rsidRPr="00DB39FB">
        <w:rPr>
          <w:rFonts w:ascii="Tahoma" w:hAnsi="Tahoma" w:cs="Tahoma"/>
          <w:sz w:val="20"/>
          <w:szCs w:val="20"/>
          <w:lang w:val="pl-PL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>r., o postępowani</w:t>
      </w:r>
      <w:r w:rsidRPr="00DB39FB">
        <w:rPr>
          <w:rFonts w:ascii="Tahoma" w:hAnsi="Tahoma" w:cs="Tahoma"/>
          <w:sz w:val="20"/>
          <w:szCs w:val="20"/>
          <w:lang w:val="pl-PL"/>
        </w:rPr>
        <w:t>u</w:t>
      </w:r>
      <w:r w:rsidRPr="00DB39FB">
        <w:rPr>
          <w:rFonts w:ascii="Tahoma" w:hAnsi="Tahoma" w:cs="Tahoma"/>
          <w:sz w:val="20"/>
          <w:szCs w:val="20"/>
        </w:rPr>
        <w:t xml:space="preserve"> w sprawach dotyczących pomocy publicznej (Dz.U.20</w:t>
      </w:r>
      <w:r w:rsidR="00D53B1C" w:rsidRPr="00DB39FB">
        <w:rPr>
          <w:rFonts w:ascii="Tahoma" w:hAnsi="Tahoma" w:cs="Tahoma"/>
          <w:sz w:val="20"/>
          <w:szCs w:val="20"/>
          <w:lang w:val="pl-PL"/>
        </w:rPr>
        <w:t>20</w:t>
      </w:r>
      <w:r w:rsidRPr="00DB39FB">
        <w:rPr>
          <w:rFonts w:ascii="Tahoma" w:hAnsi="Tahoma" w:cs="Tahoma"/>
          <w:sz w:val="20"/>
          <w:szCs w:val="20"/>
          <w:lang w:val="pl-PL"/>
        </w:rPr>
        <w:t>.</w:t>
      </w:r>
      <w:r w:rsidR="00D53B1C" w:rsidRPr="00DB39FB">
        <w:rPr>
          <w:rFonts w:ascii="Tahoma" w:hAnsi="Tahoma" w:cs="Tahoma"/>
          <w:sz w:val="20"/>
          <w:szCs w:val="20"/>
          <w:lang w:val="pl-PL"/>
        </w:rPr>
        <w:t>708</w:t>
      </w:r>
      <w:r w:rsidRPr="00DB39FB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</w:t>
      </w:r>
      <w:r w:rsidRPr="00DB39FB">
        <w:rPr>
          <w:rFonts w:ascii="Tahoma" w:hAnsi="Tahoma" w:cs="Tahoma"/>
          <w:sz w:val="20"/>
          <w:szCs w:val="20"/>
          <w:lang w:val="pl-PL"/>
        </w:rPr>
        <w:t> </w:t>
      </w:r>
      <w:r w:rsidRPr="00DB39FB">
        <w:rPr>
          <w:rFonts w:ascii="Tahoma" w:hAnsi="Tahoma" w:cs="Tahoma"/>
          <w:sz w:val="20"/>
          <w:szCs w:val="20"/>
        </w:rPr>
        <w:t>przeznaczeniem.</w:t>
      </w:r>
    </w:p>
    <w:p w14:paraId="7CA7CF2D" w14:textId="77777777" w:rsidR="002C3585" w:rsidRPr="00DB39FB" w:rsidRDefault="002C3585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720E250" w14:textId="77777777" w:rsidR="00F46B89" w:rsidRDefault="00F46B89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8751DDF" w14:textId="77777777" w:rsidR="00F46B89" w:rsidRDefault="00F46B89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C5D3566" w14:textId="1396BA48" w:rsidR="00E87B3A" w:rsidRPr="00DB39FB" w:rsidRDefault="00E87B3A" w:rsidP="00E87B3A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lastRenderedPageBreak/>
        <w:t xml:space="preserve">§ </w:t>
      </w:r>
      <w:r w:rsidR="001E0BEE">
        <w:rPr>
          <w:rFonts w:ascii="Tahoma" w:hAnsi="Tahoma" w:cs="Tahoma"/>
          <w:b/>
          <w:bCs/>
          <w:sz w:val="20"/>
          <w:szCs w:val="20"/>
        </w:rPr>
        <w:t>7</w:t>
      </w:r>
    </w:p>
    <w:p w14:paraId="3ED65A3A" w14:textId="77777777" w:rsidR="00E87B3A" w:rsidRPr="00DB39FB" w:rsidRDefault="00E87B3A" w:rsidP="00E87B3A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>Zmiana Umowy</w:t>
      </w:r>
    </w:p>
    <w:p w14:paraId="40504A8C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348B0C7" w14:textId="7CB2796E" w:rsidR="00E87B3A" w:rsidRPr="00DB39FB" w:rsidRDefault="00E87B3A" w:rsidP="00E87B3A">
      <w:pPr>
        <w:pStyle w:val="Default"/>
        <w:numPr>
          <w:ilvl w:val="0"/>
          <w:numId w:val="19"/>
        </w:numPr>
        <w:jc w:val="both"/>
      </w:pPr>
      <w:r w:rsidRPr="00DB39FB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DB39FB">
        <w:rPr>
          <w:rFonts w:ascii="Tahoma" w:hAnsi="Tahoma" w:cs="Tahoma"/>
          <w:b/>
          <w:sz w:val="20"/>
          <w:szCs w:val="20"/>
        </w:rPr>
        <w:t>Załącznik nr 1</w:t>
      </w:r>
      <w:r w:rsidRPr="00DB39FB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76B2ACEA" w14:textId="77777777" w:rsidR="00E87B3A" w:rsidRPr="00DB39FB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DB39FB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686DD5F0" w14:textId="0F6C40D3" w:rsidR="00F612F2" w:rsidRPr="00DB39FB" w:rsidRDefault="00F612F2" w:rsidP="00F612F2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1E0BEE">
        <w:rPr>
          <w:rFonts w:ascii="Tahoma" w:hAnsi="Tahoma" w:cs="Tahoma"/>
          <w:b/>
          <w:bCs/>
          <w:sz w:val="20"/>
          <w:szCs w:val="20"/>
        </w:rPr>
        <w:t>8</w:t>
      </w:r>
    </w:p>
    <w:p w14:paraId="58B53A1E" w14:textId="60BEA361" w:rsidR="00F612F2" w:rsidRPr="00DB39FB" w:rsidRDefault="00F612F2" w:rsidP="00F612F2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68D333D0" w14:textId="77777777" w:rsidR="00F612F2" w:rsidRPr="00DB39FB" w:rsidRDefault="00F612F2" w:rsidP="00F612F2">
      <w:pPr>
        <w:pStyle w:val="Default"/>
        <w:spacing w:after="18"/>
        <w:jc w:val="center"/>
      </w:pPr>
    </w:p>
    <w:p w14:paraId="3FA0790E" w14:textId="77777777" w:rsidR="00E87B3A" w:rsidRPr="00DB39FB" w:rsidRDefault="00E87B3A" w:rsidP="00E3051E">
      <w:pPr>
        <w:pStyle w:val="Default"/>
        <w:spacing w:after="18"/>
        <w:ind w:left="426"/>
        <w:jc w:val="both"/>
      </w:pPr>
      <w:r w:rsidRPr="00DB39FB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0A50E53B" w14:textId="77777777" w:rsidR="00E87B3A" w:rsidRPr="00DB39FB" w:rsidRDefault="00E87B3A" w:rsidP="00E87B3A">
      <w:pPr>
        <w:pStyle w:val="CM4"/>
        <w:numPr>
          <w:ilvl w:val="0"/>
          <w:numId w:val="20"/>
        </w:numPr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C76C56C" w14:textId="77777777" w:rsidR="00E87B3A" w:rsidRPr="00DB39FB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DB39FB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7"/>
      </w:r>
    </w:p>
    <w:p w14:paraId="5380BAE4" w14:textId="77777777" w:rsidR="00E87B3A" w:rsidRPr="00DB39FB" w:rsidRDefault="00E87B3A" w:rsidP="00E87B3A">
      <w:pPr>
        <w:pStyle w:val="CM4"/>
        <w:numPr>
          <w:ilvl w:val="0"/>
          <w:numId w:val="20"/>
        </w:numPr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0C8EA3EF" w14:textId="77777777" w:rsidR="00E87B3A" w:rsidRPr="00DB39FB" w:rsidRDefault="00E87B3A" w:rsidP="00E87B3A">
      <w:pPr>
        <w:pStyle w:val="CM4"/>
        <w:numPr>
          <w:ilvl w:val="0"/>
          <w:numId w:val="20"/>
        </w:numPr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5733B8E7" w14:textId="77777777" w:rsidR="00E87B3A" w:rsidRPr="00DB39FB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630F364D" w14:textId="56A46527" w:rsidR="00C24B28" w:rsidRPr="00DB39FB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DB39FB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DB39FB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DB39FB">
        <w:rPr>
          <w:rFonts w:ascii="Tahoma" w:hAnsi="Tahoma" w:cs="Tahoma"/>
          <w:bCs/>
          <w:sz w:val="20"/>
          <w:szCs w:val="20"/>
        </w:rPr>
        <w:t>;</w:t>
      </w:r>
    </w:p>
    <w:p w14:paraId="76494EC8" w14:textId="30826D3B" w:rsidR="00E87B3A" w:rsidRPr="00DB39FB" w:rsidRDefault="00C24B28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DB39FB">
        <w:rPr>
          <w:rFonts w:ascii="Tahoma" w:hAnsi="Tahoma" w:cs="Tahoma"/>
          <w:bCs/>
          <w:sz w:val="20"/>
          <w:szCs w:val="20"/>
        </w:rPr>
        <w:t xml:space="preserve"> </w:t>
      </w:r>
      <w:r w:rsidR="00C526BD" w:rsidRPr="00DB39FB">
        <w:rPr>
          <w:rFonts w:ascii="Tahoma" w:hAnsi="Tahoma" w:cs="Tahoma"/>
          <w:bCs/>
          <w:sz w:val="20"/>
          <w:szCs w:val="20"/>
        </w:rPr>
        <w:t xml:space="preserve">wystąpią okoliczności określone </w:t>
      </w:r>
      <w:r w:rsidRPr="00DB39FB">
        <w:rPr>
          <w:rFonts w:ascii="Tahoma" w:hAnsi="Tahoma" w:cs="Tahoma"/>
          <w:bCs/>
          <w:sz w:val="20"/>
          <w:szCs w:val="20"/>
        </w:rPr>
        <w:t>w §</w:t>
      </w:r>
      <w:r w:rsidR="001E0BEE">
        <w:rPr>
          <w:rFonts w:ascii="Tahoma" w:hAnsi="Tahoma" w:cs="Tahoma"/>
          <w:bCs/>
          <w:sz w:val="20"/>
          <w:szCs w:val="20"/>
        </w:rPr>
        <w:t xml:space="preserve"> 5</w:t>
      </w:r>
      <w:r w:rsidR="00AE459C" w:rsidRPr="00DB39FB">
        <w:rPr>
          <w:rFonts w:ascii="Tahoma" w:hAnsi="Tahoma" w:cs="Tahoma"/>
          <w:bCs/>
          <w:sz w:val="20"/>
          <w:szCs w:val="20"/>
        </w:rPr>
        <w:t xml:space="preserve"> ust. 21</w:t>
      </w:r>
      <w:r w:rsidR="000004EF" w:rsidRPr="00DB39FB">
        <w:rPr>
          <w:rFonts w:ascii="Tahoma" w:hAnsi="Tahoma" w:cs="Tahoma"/>
          <w:bCs/>
          <w:sz w:val="20"/>
          <w:szCs w:val="20"/>
        </w:rPr>
        <w:t xml:space="preserve"> lub ust. 22 pkt 1)</w:t>
      </w:r>
      <w:r w:rsidR="00C526BD" w:rsidRPr="00DB39FB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DB39FB">
        <w:rPr>
          <w:rFonts w:ascii="Tahoma" w:hAnsi="Tahoma" w:cs="Tahoma"/>
          <w:bCs/>
          <w:sz w:val="20"/>
          <w:szCs w:val="20"/>
        </w:rPr>
        <w:t>.</w:t>
      </w:r>
    </w:p>
    <w:p w14:paraId="731404CA" w14:textId="7C7540F0" w:rsidR="00E87B3A" w:rsidRPr="00DB39FB" w:rsidRDefault="00E87B3A" w:rsidP="00E87B3A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1E0BEE">
        <w:rPr>
          <w:rFonts w:ascii="Tahoma" w:hAnsi="Tahoma" w:cs="Tahoma"/>
          <w:b/>
          <w:bCs/>
          <w:sz w:val="20"/>
          <w:szCs w:val="20"/>
        </w:rPr>
        <w:t>9</w:t>
      </w:r>
    </w:p>
    <w:p w14:paraId="6208BBC2" w14:textId="77777777" w:rsidR="00E87B3A" w:rsidRPr="00DB39FB" w:rsidRDefault="00E87B3A" w:rsidP="00E87B3A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0417DD6B" w14:textId="77777777" w:rsidR="00E87B3A" w:rsidRPr="00DB39FB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296007B" w14:textId="1F46FEB0" w:rsidR="00E87B3A" w:rsidRPr="00DB39FB" w:rsidRDefault="00E87B3A" w:rsidP="008D4FB1">
      <w:pPr>
        <w:pStyle w:val="Default"/>
        <w:spacing w:after="240"/>
        <w:jc w:val="both"/>
      </w:pPr>
      <w:r w:rsidRPr="00DB39FB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DB39FB">
        <w:rPr>
          <w:rFonts w:ascii="Tahoma" w:hAnsi="Tahoma" w:cs="Tahoma"/>
          <w:bCs/>
          <w:sz w:val="20"/>
          <w:szCs w:val="20"/>
        </w:rPr>
        <w:t>.</w:t>
      </w:r>
    </w:p>
    <w:p w14:paraId="39BECC73" w14:textId="6947C604" w:rsidR="00E87B3A" w:rsidRPr="00DB39FB" w:rsidRDefault="00E87B3A" w:rsidP="008D4FB1">
      <w:pPr>
        <w:pStyle w:val="Default"/>
        <w:spacing w:before="120"/>
        <w:jc w:val="center"/>
      </w:pPr>
      <w:bookmarkStart w:id="4" w:name="_Hlk516826292"/>
      <w:bookmarkEnd w:id="3"/>
      <w:r w:rsidRPr="00DB39FB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DB39FB">
        <w:rPr>
          <w:rFonts w:ascii="Tahoma" w:hAnsi="Tahoma" w:cs="Tahoma"/>
          <w:b/>
          <w:bCs/>
          <w:sz w:val="20"/>
          <w:szCs w:val="20"/>
        </w:rPr>
        <w:t>1</w:t>
      </w:r>
      <w:r w:rsidR="001E0BEE">
        <w:rPr>
          <w:rFonts w:ascii="Tahoma" w:hAnsi="Tahoma" w:cs="Tahoma"/>
          <w:b/>
          <w:bCs/>
          <w:sz w:val="20"/>
          <w:szCs w:val="20"/>
        </w:rPr>
        <w:t>0</w:t>
      </w:r>
    </w:p>
    <w:p w14:paraId="67B6276D" w14:textId="77777777" w:rsidR="00E87B3A" w:rsidRPr="00DB39FB" w:rsidRDefault="00E87B3A" w:rsidP="00E87B3A">
      <w:pPr>
        <w:spacing w:after="120"/>
        <w:jc w:val="center"/>
        <w:rPr>
          <w:sz w:val="20"/>
          <w:szCs w:val="20"/>
        </w:rPr>
      </w:pPr>
      <w:r w:rsidRPr="00DB39FB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52135DA8" w14:textId="77777777" w:rsidR="00E87B3A" w:rsidRPr="00DB39FB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>Odbiorca Wsparcia</w:t>
      </w:r>
      <w:r w:rsidRPr="00DB39FB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BFCE6CC" w14:textId="77777777" w:rsidR="00E87B3A" w:rsidRPr="00DB39FB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DB39FB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DB39FB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402F081C" w14:textId="77777777" w:rsidR="00E87B3A" w:rsidRPr="00DB39FB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DB39FB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756F881" w14:textId="77777777" w:rsidR="00E87B3A" w:rsidRPr="00DB39FB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DB39FB">
        <w:rPr>
          <w:rFonts w:ascii="Tahoma" w:hAnsi="Tahoma" w:cs="Tahoma"/>
          <w:color w:val="00000A"/>
          <w:sz w:val="20"/>
          <w:szCs w:val="20"/>
        </w:rPr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DB39FB">
        <w:rPr>
          <w:rFonts w:ascii="Tahoma" w:hAnsi="Tahoma" w:cs="Tahoma"/>
          <w:color w:val="00000A"/>
          <w:sz w:val="20"/>
          <w:szCs w:val="20"/>
        </w:rPr>
        <w:br/>
      </w:r>
      <w:r w:rsidRPr="00DB39FB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13B0D261" w14:textId="1088D8F1" w:rsidR="00D43BD2" w:rsidRPr="00DB39FB" w:rsidRDefault="00D43BD2" w:rsidP="00D43BD2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lastRenderedPageBreak/>
        <w:t>§ 1</w:t>
      </w:r>
      <w:r w:rsidR="001E0BEE">
        <w:rPr>
          <w:rFonts w:ascii="Tahoma" w:hAnsi="Tahoma" w:cs="Tahoma"/>
          <w:b/>
          <w:bCs/>
          <w:sz w:val="20"/>
          <w:szCs w:val="20"/>
        </w:rPr>
        <w:t>1</w:t>
      </w:r>
    </w:p>
    <w:p w14:paraId="01838D89" w14:textId="3880837E" w:rsidR="00D43BD2" w:rsidRPr="00DB39FB" w:rsidRDefault="00EF7825" w:rsidP="00D43BD2">
      <w:pPr>
        <w:pStyle w:val="Default"/>
        <w:spacing w:after="120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3E03C710" w14:textId="5ADFF248" w:rsidR="00D43BD2" w:rsidRPr="00DB39FB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Administrator Platformy oświadcza</w:t>
      </w:r>
      <w:r w:rsidR="00D43BD2" w:rsidRPr="00DB39FB">
        <w:rPr>
          <w:rFonts w:ascii="Tahoma" w:hAnsi="Tahoma" w:cs="Tahoma"/>
          <w:sz w:val="20"/>
          <w:szCs w:val="20"/>
        </w:rPr>
        <w:t>, że:</w:t>
      </w:r>
    </w:p>
    <w:p w14:paraId="5D1DDEF6" w14:textId="565F1641" w:rsidR="00D43BD2" w:rsidRPr="00DB39FB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DB39FB">
        <w:rPr>
          <w:rFonts w:ascii="Tahoma" w:hAnsi="Tahoma" w:cs="Tahoma"/>
          <w:sz w:val="20"/>
          <w:szCs w:val="20"/>
        </w:rPr>
        <w:t xml:space="preserve">Zarząd </w:t>
      </w:r>
      <w:r w:rsidRPr="00DB39FB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DB39FB">
        <w:rPr>
          <w:rFonts w:ascii="Tahoma" w:hAnsi="Tahoma" w:cs="Tahoma"/>
          <w:sz w:val="20"/>
          <w:szCs w:val="20"/>
        </w:rPr>
        <w:t> </w:t>
      </w:r>
      <w:r w:rsidRPr="00DB39FB">
        <w:rPr>
          <w:rFonts w:ascii="Tahoma" w:hAnsi="Tahoma" w:cs="Tahoma"/>
          <w:sz w:val="20"/>
          <w:szCs w:val="20"/>
        </w:rPr>
        <w:t>35-010 Rzeszów, al. Łukasza Cieplińskiego 4,</w:t>
      </w:r>
    </w:p>
    <w:p w14:paraId="7FFF095B" w14:textId="77777777" w:rsidR="00BD5DFC" w:rsidRPr="00DB39FB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1758EEBD" w14:textId="77777777" w:rsidR="00BD5DFC" w:rsidRPr="00DB39FB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DB39FB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DB39FB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4F2C016C" w14:textId="77777777" w:rsidR="00BD5DFC" w:rsidRPr="00DB39FB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</w:t>
      </w:r>
      <w:r w:rsidR="00D43BD2" w:rsidRPr="00DB39FB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DB39FB">
        <w:rPr>
          <w:rFonts w:ascii="Tahoma" w:hAnsi="Tahoma" w:cs="Tahoma"/>
          <w:sz w:val="20"/>
          <w:szCs w:val="20"/>
        </w:rPr>
        <w:t xml:space="preserve"> (Rozporządz</w:t>
      </w:r>
      <w:r w:rsidR="00C777D7" w:rsidRPr="00DB39FB">
        <w:rPr>
          <w:rFonts w:ascii="Tahoma" w:hAnsi="Tahoma" w:cs="Tahoma"/>
          <w:sz w:val="20"/>
          <w:szCs w:val="20"/>
        </w:rPr>
        <w:t>enie Parlamentu Europejskiego i </w:t>
      </w:r>
      <w:r w:rsidR="008E1F90" w:rsidRPr="00DB39FB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5" w:name="_Hlk13740307"/>
      <w:r w:rsidR="008E1F90" w:rsidRPr="00DB39FB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DB39FB">
        <w:rPr>
          <w:rFonts w:ascii="Tahoma" w:hAnsi="Tahoma" w:cs="Tahoma"/>
          <w:sz w:val="20"/>
          <w:szCs w:val="20"/>
        </w:rPr>
        <w:t xml:space="preserve">) (Dz.U.UE.L.2016.119.1, </w:t>
      </w:r>
      <w:proofErr w:type="spellStart"/>
      <w:r w:rsidR="008E1F90" w:rsidRPr="00DB39FB">
        <w:rPr>
          <w:rFonts w:ascii="Tahoma" w:hAnsi="Tahoma" w:cs="Tahoma"/>
          <w:sz w:val="20"/>
          <w:szCs w:val="20"/>
        </w:rPr>
        <w:t>sprost</w:t>
      </w:r>
      <w:proofErr w:type="spellEnd"/>
      <w:r w:rsidR="008E1F90" w:rsidRPr="00DB39FB">
        <w:rPr>
          <w:rFonts w:ascii="Tahoma" w:hAnsi="Tahoma" w:cs="Tahoma"/>
          <w:sz w:val="20"/>
          <w:szCs w:val="20"/>
        </w:rPr>
        <w:t>. Dz.U.UE.L.2018.127.2  ))</w:t>
      </w:r>
      <w:r w:rsidR="00D43BD2" w:rsidRPr="00DB39FB">
        <w:rPr>
          <w:rFonts w:ascii="Tahoma" w:hAnsi="Tahoma" w:cs="Tahoma"/>
          <w:sz w:val="20"/>
          <w:szCs w:val="20"/>
        </w:rPr>
        <w:t>,</w:t>
      </w:r>
    </w:p>
    <w:p w14:paraId="5F91093F" w14:textId="77777777" w:rsidR="00BD5DFC" w:rsidRPr="00DB39FB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DB39FB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1078D9AA" w14:textId="77777777" w:rsidR="00BD5DFC" w:rsidRPr="00DB39FB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844C247" w14:textId="77777777" w:rsidR="00BD5DFC" w:rsidRPr="00DB39FB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</w:t>
      </w:r>
      <w:r w:rsidR="00D43BD2" w:rsidRPr="00DB39FB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720ECE1C" w14:textId="77777777" w:rsidR="00BD5DFC" w:rsidRPr="00DB39FB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 Wsparcia p</w:t>
      </w:r>
      <w:r w:rsidR="00D43BD2" w:rsidRPr="00DB39FB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DB39FB">
        <w:rPr>
          <w:rFonts w:ascii="Tahoma" w:hAnsi="Tahoma" w:cs="Tahoma"/>
          <w:sz w:val="20"/>
          <w:szCs w:val="20"/>
        </w:rPr>
        <w:t>A</w:t>
      </w:r>
      <w:r w:rsidR="00D43BD2" w:rsidRPr="00DB39FB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DB39FB">
        <w:rPr>
          <w:rFonts w:ascii="Tahoma" w:hAnsi="Tahoma" w:cs="Tahoma"/>
          <w:sz w:val="20"/>
          <w:szCs w:val="20"/>
        </w:rPr>
        <w:t>zetwarzania jest jednoznaczne z </w:t>
      </w:r>
      <w:r w:rsidR="00D43BD2" w:rsidRPr="00DB39FB">
        <w:rPr>
          <w:rFonts w:ascii="Tahoma" w:hAnsi="Tahoma" w:cs="Tahoma"/>
          <w:sz w:val="20"/>
          <w:szCs w:val="20"/>
        </w:rPr>
        <w:t xml:space="preserve">usunięciem </w:t>
      </w:r>
      <w:r w:rsidR="002424A9" w:rsidRPr="00DB39FB">
        <w:rPr>
          <w:rFonts w:ascii="Tahoma" w:hAnsi="Tahoma" w:cs="Tahoma"/>
          <w:sz w:val="20"/>
          <w:szCs w:val="20"/>
        </w:rPr>
        <w:t>Odbiorcy Wsparcia z Platformy</w:t>
      </w:r>
      <w:r w:rsidR="00D43BD2" w:rsidRPr="00DB39FB">
        <w:rPr>
          <w:rFonts w:ascii="Tahoma" w:hAnsi="Tahoma" w:cs="Tahoma"/>
          <w:sz w:val="20"/>
          <w:szCs w:val="20"/>
        </w:rPr>
        <w:t>),</w:t>
      </w:r>
    </w:p>
    <w:p w14:paraId="600354A4" w14:textId="77777777" w:rsidR="00BD5DFC" w:rsidRPr="00DB39FB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D</w:t>
      </w:r>
      <w:r w:rsidR="00D43BD2" w:rsidRPr="00DB39FB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5109371E" w14:textId="77777777" w:rsidR="00BD5DFC" w:rsidRPr="00DB39FB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3CE0A819" w14:textId="69946A70" w:rsidR="00D43BD2" w:rsidRPr="00DB39FB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Odbiorca Wsparcia m</w:t>
      </w:r>
      <w:r w:rsidR="00D43BD2" w:rsidRPr="00DB39FB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20FE2BAC" w14:textId="77777777" w:rsidR="00E87B3A" w:rsidRPr="00DB39FB" w:rsidRDefault="00E87B3A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0A59870B" w14:textId="77777777" w:rsidR="00054C82" w:rsidRPr="00DB39FB" w:rsidRDefault="00054C82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1DE23D3" w14:textId="37550087" w:rsidR="00E87B3A" w:rsidRPr="00DB39FB" w:rsidRDefault="00E87B3A" w:rsidP="00E214AF">
      <w:pPr>
        <w:pStyle w:val="Default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>§ 1</w:t>
      </w:r>
      <w:r w:rsidR="001E0BEE">
        <w:rPr>
          <w:rFonts w:ascii="Tahoma" w:hAnsi="Tahoma" w:cs="Tahoma"/>
          <w:b/>
          <w:bCs/>
          <w:sz w:val="20"/>
          <w:szCs w:val="20"/>
        </w:rPr>
        <w:t>2</w:t>
      </w:r>
    </w:p>
    <w:p w14:paraId="52113449" w14:textId="77777777" w:rsidR="00E87B3A" w:rsidRPr="00DB39FB" w:rsidRDefault="00E87B3A" w:rsidP="00E87B3A">
      <w:pPr>
        <w:pStyle w:val="Default"/>
        <w:spacing w:after="120"/>
        <w:jc w:val="center"/>
      </w:pPr>
      <w:r w:rsidRPr="00DB39FB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790FBE2A" w14:textId="77777777" w:rsidR="00E87B3A" w:rsidRPr="00DB39FB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DB39FB">
        <w:rPr>
          <w:rFonts w:ascii="Tahoma" w:eastAsia="Calibri" w:hAnsi="Tahoma" w:cs="Tahoma"/>
          <w:sz w:val="20"/>
          <w:szCs w:val="20"/>
        </w:rPr>
        <w:t xml:space="preserve">Umowę sporządzono w trzech jednobrzmiących egzemplarzach, jeden dla Odbiorcy Wsparcia oraz po dwa dla Administratora. </w:t>
      </w:r>
    </w:p>
    <w:p w14:paraId="6BFF55CE" w14:textId="3DD79845" w:rsidR="00E87B3A" w:rsidRPr="00DB39FB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DB39FB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DB39FB">
        <w:rPr>
          <w:rFonts w:ascii="Tahoma" w:eastAsia="Calibri" w:hAnsi="Tahoma" w:cs="Tahoma"/>
          <w:sz w:val="20"/>
          <w:szCs w:val="20"/>
        </w:rPr>
        <w:t>U</w:t>
      </w:r>
      <w:r w:rsidRPr="00DB39FB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3D8BA61D" w14:textId="77777777" w:rsidR="00E87B3A" w:rsidRPr="00DB39FB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DB39FB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DB39FB">
        <w:rPr>
          <w:rFonts w:ascii="Tahoma" w:hAnsi="Tahoma" w:cs="Tahoma"/>
          <w:sz w:val="20"/>
          <w:szCs w:val="20"/>
        </w:rPr>
        <w:t xml:space="preserve">Odbiorcą Wsparcia, </w:t>
      </w:r>
      <w:r w:rsidRPr="00DB39FB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4E8BE682" w14:textId="77777777" w:rsidR="003C7830" w:rsidRPr="00DB39FB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714FCF87" w14:textId="2E6B813A" w:rsidR="00E87B3A" w:rsidRPr="00DB39FB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lastRenderedPageBreak/>
        <w:t xml:space="preserve">Załączniki do Umowy: </w:t>
      </w:r>
    </w:p>
    <w:p w14:paraId="4EFF78DC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1.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iCs/>
          <w:sz w:val="20"/>
          <w:szCs w:val="20"/>
        </w:rPr>
        <w:t>Opis Zlecenia.</w:t>
      </w:r>
    </w:p>
    <w:p w14:paraId="39CC6138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2.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>Wzór Formularza rozliczenia Usługi</w:t>
      </w:r>
      <w:r w:rsidRPr="00DB39FB">
        <w:rPr>
          <w:rFonts w:ascii="Tahoma" w:hAnsi="Tahoma" w:cs="Tahoma"/>
          <w:iCs/>
          <w:sz w:val="20"/>
          <w:szCs w:val="20"/>
        </w:rPr>
        <w:t>.</w:t>
      </w:r>
    </w:p>
    <w:p w14:paraId="70BA7E41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3.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 xml:space="preserve">Umowa pomiędzy Odbiorcą Wsparcia a Dostawcą Usług (kopia potwierdzona za zgodność z oryginałem). </w:t>
      </w:r>
    </w:p>
    <w:p w14:paraId="3D8A6672" w14:textId="77380E34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4.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>Upoważnienie/pełnomocnictwo</w:t>
      </w:r>
      <w:r w:rsidR="00F46B89">
        <w:rPr>
          <w:rFonts w:ascii="Tahoma" w:hAnsi="Tahoma" w:cs="Tahoma"/>
          <w:bCs/>
          <w:sz w:val="20"/>
          <w:szCs w:val="20"/>
        </w:rPr>
        <w:t>.</w:t>
      </w:r>
    </w:p>
    <w:p w14:paraId="0188ED5F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5.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D0713B3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6.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 xml:space="preserve">Formularz informacji przedstawianych przy ubieganiu się o pomoc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>.</w:t>
      </w:r>
    </w:p>
    <w:p w14:paraId="138BB118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</w:pPr>
      <w:r w:rsidRPr="00DB39FB">
        <w:rPr>
          <w:rFonts w:ascii="Tahoma" w:hAnsi="Tahoma" w:cs="Tahoma"/>
          <w:b/>
          <w:bCs/>
          <w:sz w:val="20"/>
          <w:szCs w:val="20"/>
        </w:rPr>
        <w:t>Załącznik nr 7.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 xml:space="preserve">Kopie zaświadczeń o udzielonej pomocy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 xml:space="preserve"> lub oświadczenie o nieotrzymaniu pomocy de </w:t>
      </w:r>
      <w:proofErr w:type="spellStart"/>
      <w:r w:rsidRPr="00DB39FB">
        <w:rPr>
          <w:rFonts w:ascii="Tahoma" w:hAnsi="Tahoma" w:cs="Tahoma"/>
          <w:bCs/>
          <w:sz w:val="20"/>
          <w:szCs w:val="20"/>
        </w:rPr>
        <w:t>minimis</w:t>
      </w:r>
      <w:proofErr w:type="spellEnd"/>
      <w:r w:rsidRPr="00DB39FB">
        <w:rPr>
          <w:rFonts w:ascii="Tahoma" w:hAnsi="Tahoma" w:cs="Tahoma"/>
          <w:bCs/>
          <w:sz w:val="20"/>
          <w:szCs w:val="20"/>
        </w:rPr>
        <w:t>.</w:t>
      </w:r>
    </w:p>
    <w:p w14:paraId="7115967F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</w:pPr>
      <w:r w:rsidRPr="00DB39FB">
        <w:rPr>
          <w:rFonts w:ascii="Tahoma" w:hAnsi="Tahoma" w:cs="Tahoma"/>
          <w:b/>
          <w:bCs/>
          <w:sz w:val="20"/>
          <w:szCs w:val="20"/>
        </w:rPr>
        <w:t>Załącznik nr 8.</w:t>
      </w:r>
      <w:r w:rsidRPr="00DB39FB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643B697D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</w:pPr>
      <w:r w:rsidRPr="00DB39FB">
        <w:rPr>
          <w:rFonts w:ascii="Tahoma" w:hAnsi="Tahoma" w:cs="Tahoma"/>
          <w:b/>
          <w:bCs/>
          <w:sz w:val="20"/>
          <w:szCs w:val="20"/>
        </w:rPr>
        <w:t>Załącznik nr 9.</w:t>
      </w:r>
      <w:r w:rsidRPr="00DB39FB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564ADB37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</w:pPr>
      <w:r w:rsidRPr="00DB39FB">
        <w:rPr>
          <w:rFonts w:ascii="Tahoma" w:hAnsi="Tahoma" w:cs="Tahoma"/>
          <w:b/>
          <w:bCs/>
          <w:sz w:val="20"/>
          <w:szCs w:val="20"/>
        </w:rPr>
        <w:t>Załącznik nr 10.</w:t>
      </w:r>
      <w:r w:rsidRPr="00DB39FB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10C8C206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</w:pPr>
      <w:r w:rsidRPr="00DB39FB">
        <w:rPr>
          <w:rFonts w:ascii="Tahoma" w:hAnsi="Tahoma" w:cs="Tahoma"/>
          <w:b/>
          <w:bCs/>
          <w:sz w:val="20"/>
          <w:szCs w:val="20"/>
        </w:rPr>
        <w:t>Załącznik nr 11.</w:t>
      </w:r>
      <w:r w:rsidRPr="00DB39FB">
        <w:rPr>
          <w:rFonts w:ascii="Tahoma" w:hAnsi="Tahoma" w:cs="Tahoma"/>
          <w:bCs/>
          <w:sz w:val="20"/>
          <w:szCs w:val="20"/>
        </w:rPr>
        <w:tab/>
        <w:t xml:space="preserve">Wzór </w:t>
      </w:r>
      <w:r w:rsidRPr="00DB39FB">
        <w:rPr>
          <w:rFonts w:ascii="Tahoma" w:hAnsi="Tahoma" w:cs="Tahoma"/>
          <w:sz w:val="20"/>
          <w:szCs w:val="20"/>
        </w:rPr>
        <w:t>Protokołu odbioru realizacji usługi.</w:t>
      </w:r>
    </w:p>
    <w:p w14:paraId="00C80905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12.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>Wzór Formularza oceny Dostawcy Usług przez Odbiorcę Wsparcia.</w:t>
      </w:r>
    </w:p>
    <w:p w14:paraId="150EB812" w14:textId="77777777" w:rsidR="0063069F" w:rsidRPr="00DB39FB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13.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>Dokumenty finansowe Odbiorcy Wsparcia.</w:t>
      </w:r>
    </w:p>
    <w:p w14:paraId="096266F8" w14:textId="21FB7A5E" w:rsidR="009454E8" w:rsidRDefault="0063069F" w:rsidP="0063069F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DB39FB">
        <w:rPr>
          <w:rFonts w:ascii="Tahoma" w:hAnsi="Tahoma" w:cs="Tahoma"/>
          <w:b/>
          <w:bCs/>
          <w:sz w:val="20"/>
          <w:szCs w:val="20"/>
        </w:rPr>
        <w:t>Załącznik nr 14.</w:t>
      </w:r>
      <w:r w:rsidRPr="00DB39FB">
        <w:rPr>
          <w:rFonts w:ascii="Tahoma" w:hAnsi="Tahoma" w:cs="Tahoma"/>
          <w:b/>
          <w:bCs/>
          <w:sz w:val="20"/>
          <w:szCs w:val="20"/>
        </w:rPr>
        <w:tab/>
      </w:r>
      <w:r w:rsidRPr="00DB39FB">
        <w:rPr>
          <w:rFonts w:ascii="Tahoma" w:hAnsi="Tahoma" w:cs="Tahoma"/>
          <w:bCs/>
          <w:sz w:val="20"/>
          <w:szCs w:val="20"/>
        </w:rPr>
        <w:t>Oświadczenie dotyczące tajemnicy przedsiębiorstwa.</w:t>
      </w:r>
    </w:p>
    <w:p w14:paraId="3A40F468" w14:textId="03EF2A5F" w:rsidR="00BD1B25" w:rsidRPr="00DB39FB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168853DC" w14:textId="77777777" w:rsidR="007B2F24" w:rsidRPr="00DB39FB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1CBBDAEA" w14:textId="77777777" w:rsidR="002C3585" w:rsidRPr="00DB39FB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1D2A19BE" w14:textId="77777777" w:rsidR="00E87B3A" w:rsidRPr="00DB39FB" w:rsidRDefault="00E87B3A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DB39FB">
        <w:rPr>
          <w:rFonts w:ascii="Tahoma" w:eastAsia="Tahoma" w:hAnsi="Tahoma" w:cs="Tahoma"/>
          <w:sz w:val="20"/>
          <w:szCs w:val="20"/>
        </w:rPr>
        <w:t xml:space="preserve">   </w:t>
      </w:r>
      <w:r w:rsidRPr="00DB39FB">
        <w:rPr>
          <w:rFonts w:ascii="Tahoma" w:hAnsi="Tahoma" w:cs="Tahoma"/>
          <w:sz w:val="20"/>
          <w:szCs w:val="20"/>
        </w:rPr>
        <w:tab/>
      </w:r>
      <w:r w:rsidRPr="00DB39FB">
        <w:rPr>
          <w:rFonts w:ascii="Tahoma" w:hAnsi="Tahoma" w:cs="Tahoma"/>
          <w:sz w:val="20"/>
          <w:szCs w:val="20"/>
        </w:rPr>
        <w:tab/>
        <w:t>………………………………………………………</w:t>
      </w:r>
    </w:p>
    <w:p w14:paraId="732A59B3" w14:textId="77777777" w:rsidR="00E87B3A" w:rsidRPr="00DB39FB" w:rsidRDefault="00E87B3A" w:rsidP="00E214AF">
      <w:pPr>
        <w:tabs>
          <w:tab w:val="left" w:pos="851"/>
        </w:tabs>
        <w:spacing w:after="0" w:line="240" w:lineRule="auto"/>
        <w:ind w:right="-284"/>
        <w:jc w:val="both"/>
        <w:rPr>
          <w:rFonts w:ascii="Tahoma" w:hAnsi="Tahoma" w:cs="Tahoma"/>
          <w:b/>
          <w:i/>
          <w:sz w:val="18"/>
          <w:szCs w:val="18"/>
        </w:rPr>
      </w:pPr>
      <w:r w:rsidRPr="00DB39FB">
        <w:rPr>
          <w:rFonts w:ascii="Tahoma" w:hAnsi="Tahoma" w:cs="Tahoma"/>
          <w:sz w:val="20"/>
          <w:szCs w:val="20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>Miejscowość i data</w:t>
      </w:r>
      <w:r w:rsidRPr="00DB39FB">
        <w:rPr>
          <w:rFonts w:ascii="Tahoma" w:hAnsi="Tahoma" w:cs="Tahoma"/>
          <w:b/>
          <w:i/>
          <w:sz w:val="18"/>
          <w:szCs w:val="18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ab/>
      </w:r>
      <w:r w:rsidRPr="00DB39FB">
        <w:rPr>
          <w:rFonts w:ascii="Tahoma" w:hAnsi="Tahoma" w:cs="Tahoma"/>
          <w:b/>
          <w:sz w:val="18"/>
          <w:szCs w:val="18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>Miejscowość i data</w:t>
      </w:r>
    </w:p>
    <w:p w14:paraId="0908C90F" w14:textId="77777777" w:rsidR="00E214AF" w:rsidRPr="00DB39FB" w:rsidRDefault="00E214AF" w:rsidP="00E214AF">
      <w:pPr>
        <w:tabs>
          <w:tab w:val="left" w:pos="851"/>
        </w:tabs>
        <w:spacing w:after="0" w:line="240" w:lineRule="auto"/>
        <w:ind w:right="-284"/>
        <w:jc w:val="both"/>
        <w:rPr>
          <w:b/>
          <w:sz w:val="18"/>
          <w:szCs w:val="18"/>
        </w:rPr>
      </w:pPr>
    </w:p>
    <w:p w14:paraId="3AC01366" w14:textId="77777777" w:rsidR="00E87B3A" w:rsidRPr="00DB39FB" w:rsidRDefault="00E87B3A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43F27D" w14:textId="77777777" w:rsidR="00E214AF" w:rsidRPr="00DB39FB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EF89477" w14:textId="77777777" w:rsidR="00E87B3A" w:rsidRPr="00DB39FB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DB39FB">
        <w:rPr>
          <w:rFonts w:ascii="Tahoma" w:eastAsia="Tahoma" w:hAnsi="Tahoma" w:cs="Tahoma"/>
          <w:sz w:val="20"/>
          <w:szCs w:val="20"/>
        </w:rPr>
        <w:t xml:space="preserve"> </w:t>
      </w:r>
      <w:r w:rsidRPr="00DB39FB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64E7537C" w14:textId="77777777" w:rsidR="00E87B3A" w:rsidRPr="00DB39FB" w:rsidRDefault="0040124B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DB39FB">
        <w:rPr>
          <w:rFonts w:ascii="Tahoma" w:hAnsi="Tahoma" w:cs="Tahoma"/>
          <w:b/>
          <w:bCs/>
          <w:i/>
          <w:iCs/>
          <w:sz w:val="18"/>
          <w:szCs w:val="18"/>
        </w:rPr>
        <w:t xml:space="preserve">    </w:t>
      </w:r>
      <w:r w:rsidR="00E87B3A" w:rsidRPr="00DB39FB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E87B3A" w:rsidRPr="00DB39FB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197AB702" w14:textId="77777777" w:rsidR="00D15D1B" w:rsidRPr="00DB39FB" w:rsidRDefault="00D15D1B" w:rsidP="00E87B3A">
      <w:pPr>
        <w:jc w:val="both"/>
        <w:rPr>
          <w:rFonts w:ascii="Tahoma" w:hAnsi="Tahoma" w:cs="Tahoma"/>
          <w:sz w:val="20"/>
          <w:szCs w:val="20"/>
        </w:rPr>
      </w:pPr>
    </w:p>
    <w:p w14:paraId="0705E12A" w14:textId="77777777" w:rsidR="007B2F24" w:rsidRPr="00DB39FB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13CB7DFA" w14:textId="77777777" w:rsidR="0040124B" w:rsidRPr="00DB39FB" w:rsidRDefault="0040124B" w:rsidP="00E214AF">
      <w:pPr>
        <w:spacing w:after="0" w:line="240" w:lineRule="auto"/>
        <w:ind w:right="-284"/>
        <w:jc w:val="both"/>
        <w:rPr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DB39FB">
        <w:rPr>
          <w:rFonts w:ascii="Tahoma" w:eastAsia="Tahoma" w:hAnsi="Tahoma" w:cs="Tahoma"/>
          <w:sz w:val="20"/>
          <w:szCs w:val="20"/>
        </w:rPr>
        <w:t xml:space="preserve">   </w:t>
      </w:r>
      <w:r w:rsidRPr="00DB39FB">
        <w:rPr>
          <w:rFonts w:ascii="Tahoma" w:hAnsi="Tahoma" w:cs="Tahoma"/>
          <w:sz w:val="20"/>
          <w:szCs w:val="20"/>
        </w:rPr>
        <w:tab/>
      </w:r>
      <w:r w:rsidRPr="00DB39FB">
        <w:rPr>
          <w:rFonts w:ascii="Tahoma" w:hAnsi="Tahoma" w:cs="Tahoma"/>
          <w:sz w:val="20"/>
          <w:szCs w:val="20"/>
        </w:rPr>
        <w:tab/>
      </w:r>
    </w:p>
    <w:p w14:paraId="7A86FAA7" w14:textId="60B43E2B" w:rsidR="0040124B" w:rsidRPr="00DB39FB" w:rsidRDefault="0040124B" w:rsidP="00E214AF">
      <w:pPr>
        <w:tabs>
          <w:tab w:val="left" w:pos="851"/>
        </w:tabs>
        <w:ind w:right="-285"/>
        <w:jc w:val="both"/>
        <w:rPr>
          <w:rFonts w:ascii="Tahoma" w:hAnsi="Tahoma" w:cs="Tahoma"/>
          <w:i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>Miejscowość i data</w:t>
      </w:r>
      <w:r w:rsidRPr="00DB39FB">
        <w:rPr>
          <w:rFonts w:ascii="Tahoma" w:hAnsi="Tahoma" w:cs="Tahoma"/>
          <w:b/>
          <w:i/>
          <w:sz w:val="18"/>
          <w:szCs w:val="18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ab/>
      </w:r>
      <w:r w:rsidRPr="00DB39FB">
        <w:rPr>
          <w:rFonts w:ascii="Tahoma" w:hAnsi="Tahoma" w:cs="Tahoma"/>
          <w:b/>
          <w:i/>
          <w:sz w:val="18"/>
          <w:szCs w:val="18"/>
        </w:rPr>
        <w:tab/>
      </w:r>
    </w:p>
    <w:p w14:paraId="366D1474" w14:textId="77777777" w:rsidR="00607C9E" w:rsidRPr="00DB39FB" w:rsidRDefault="00607C9E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79BAB41" w14:textId="77777777" w:rsidR="007B2F24" w:rsidRPr="00DB39FB" w:rsidRDefault="007B2F24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F01CE94" w14:textId="77777777" w:rsidR="00E214AF" w:rsidRPr="00DB39FB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DB39FB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DB39FB">
        <w:rPr>
          <w:rFonts w:ascii="Tahoma" w:eastAsia="Tahoma" w:hAnsi="Tahoma" w:cs="Tahoma"/>
          <w:sz w:val="20"/>
          <w:szCs w:val="20"/>
        </w:rPr>
        <w:t xml:space="preserve"> </w:t>
      </w:r>
    </w:p>
    <w:p w14:paraId="09146BA4" w14:textId="5C74D47E" w:rsidR="0040124B" w:rsidRPr="00E214AF" w:rsidRDefault="0040124B" w:rsidP="00E214AF">
      <w:pPr>
        <w:pStyle w:val="Default"/>
        <w:tabs>
          <w:tab w:val="left" w:pos="4820"/>
        </w:tabs>
        <w:rPr>
          <w:sz w:val="18"/>
          <w:szCs w:val="18"/>
        </w:rPr>
      </w:pPr>
      <w:r w:rsidRPr="00DB39FB">
        <w:rPr>
          <w:rFonts w:ascii="Tahoma" w:hAnsi="Tahoma" w:cs="Tahoma"/>
          <w:b/>
          <w:bCs/>
          <w:i/>
          <w:iCs/>
          <w:sz w:val="18"/>
          <w:szCs w:val="18"/>
        </w:rPr>
        <w:t xml:space="preserve">      </w:t>
      </w:r>
      <w:r w:rsidR="00E214AF" w:rsidRPr="00DB39FB"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</w:t>
      </w:r>
      <w:r w:rsidRPr="00DB39FB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30F41" w14:textId="77777777" w:rsidR="00330CB4" w:rsidRDefault="00330CB4" w:rsidP="00E87B3A">
      <w:pPr>
        <w:spacing w:after="0" w:line="240" w:lineRule="auto"/>
      </w:pPr>
      <w:r>
        <w:separator/>
      </w:r>
    </w:p>
  </w:endnote>
  <w:endnote w:type="continuationSeparator" w:id="0">
    <w:p w14:paraId="0E3F712D" w14:textId="77777777" w:rsidR="00330CB4" w:rsidRDefault="00330CB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A3FCC" w14:textId="77777777" w:rsidR="00E71785" w:rsidRDefault="00E717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1A7B016A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19A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19AF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F20005" w14:textId="77777777" w:rsidR="00F03189" w:rsidRDefault="00F031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D9985" w14:textId="77777777" w:rsidR="00E71785" w:rsidRDefault="00E71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F02BB" w14:textId="77777777" w:rsidR="00330CB4" w:rsidRDefault="00330CB4" w:rsidP="00E87B3A">
      <w:pPr>
        <w:spacing w:after="0" w:line="240" w:lineRule="auto"/>
      </w:pPr>
      <w:r>
        <w:separator/>
      </w:r>
    </w:p>
  </w:footnote>
  <w:footnote w:type="continuationSeparator" w:id="0">
    <w:p w14:paraId="38FF0F71" w14:textId="77777777" w:rsidR="00330CB4" w:rsidRDefault="00330CB4" w:rsidP="00E87B3A">
      <w:pPr>
        <w:spacing w:after="0" w:line="240" w:lineRule="auto"/>
      </w:pPr>
      <w:r>
        <w:continuationSeparator/>
      </w:r>
    </w:p>
  </w:footnote>
  <w:footnote w:id="1">
    <w:p w14:paraId="32777845" w14:textId="437C002F" w:rsidR="00911EB3" w:rsidRPr="00FC0A58" w:rsidRDefault="00911EB3" w:rsidP="00426A6F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FC0A5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FC0A58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</w:t>
      </w:r>
      <w:r w:rsidR="00D35F7B" w:rsidRPr="00FC0A58">
        <w:rPr>
          <w:rFonts w:ascii="Tahoma" w:hAnsi="Tahoma" w:cs="Tahoma"/>
          <w:sz w:val="16"/>
          <w:szCs w:val="16"/>
        </w:rPr>
        <w:t>,</w:t>
      </w:r>
      <w:r w:rsidRPr="00FC0A58">
        <w:rPr>
          <w:rFonts w:ascii="Tahoma" w:hAnsi="Tahoma" w:cs="Tahoma"/>
          <w:sz w:val="16"/>
          <w:szCs w:val="16"/>
        </w:rPr>
        <w:t xml:space="preserve"> np. usługi księgowe, prawnicze, sprzątania, ochrony,</w:t>
      </w:r>
      <w:r w:rsidR="00EA68BB" w:rsidRPr="00FC0A58">
        <w:rPr>
          <w:rFonts w:ascii="Tahoma" w:hAnsi="Tahoma" w:cs="Tahoma"/>
          <w:sz w:val="16"/>
          <w:szCs w:val="16"/>
        </w:rPr>
        <w:t xml:space="preserve"> monitoringu,</w:t>
      </w:r>
      <w:r w:rsidRPr="00FC0A58">
        <w:rPr>
          <w:rFonts w:ascii="Tahoma" w:hAnsi="Tahoma" w:cs="Tahoma"/>
          <w:sz w:val="16"/>
          <w:szCs w:val="16"/>
        </w:rPr>
        <w:t xml:space="preserve"> itp.</w:t>
      </w:r>
    </w:p>
  </w:footnote>
  <w:footnote w:id="2">
    <w:p w14:paraId="20CD4E88" w14:textId="77777777" w:rsidR="003072E0" w:rsidRPr="00E17D99" w:rsidRDefault="003072E0" w:rsidP="003072E0">
      <w:pPr>
        <w:pStyle w:val="Tekstprzypisudolnego"/>
        <w:rPr>
          <w:rFonts w:ascii="Tahoma" w:hAnsi="Tahoma" w:cs="Tahoma"/>
          <w:sz w:val="16"/>
          <w:szCs w:val="16"/>
        </w:rPr>
      </w:pPr>
      <w:r w:rsidRPr="00E17D9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E17D99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3">
    <w:p w14:paraId="6D73F182" w14:textId="095A3374" w:rsidR="00E87B3A" w:rsidRPr="00756616" w:rsidRDefault="00E87B3A" w:rsidP="00E87B3A">
      <w:pPr>
        <w:pStyle w:val="Tekstprzypisudolnego"/>
        <w:jc w:val="both"/>
      </w:pPr>
      <w:r>
        <w:rPr>
          <w:rFonts w:ascii="Tahoma" w:hAnsi="Tahoma" w:cs="Tahoma"/>
          <w:sz w:val="18"/>
        </w:rPr>
        <w:t xml:space="preserve"> </w:t>
      </w:r>
      <w:r>
        <w:rPr>
          <w:rStyle w:val="Znakiprzypiswdolnych"/>
          <w:rFonts w:ascii="Tahoma" w:hAnsi="Tahoma"/>
        </w:rPr>
        <w:footnoteRef/>
      </w:r>
      <w:r>
        <w:rPr>
          <w:rFonts w:ascii="Tahoma" w:hAnsi="Tahoma" w:cs="Tahoma"/>
          <w:sz w:val="18"/>
        </w:rPr>
        <w:t xml:space="preserve"> </w:t>
      </w:r>
      <w:r w:rsidRPr="00756616">
        <w:rPr>
          <w:rFonts w:ascii="Tahoma" w:hAnsi="Tahoma" w:cs="Tahoma"/>
          <w:sz w:val="18"/>
        </w:rPr>
        <w:t>Za dzień doręczenia wezwania uznaje się dzień odebrania przez Odbiorcę Wsparcia wezwania w formie pisemnej za zwrotnym potwierdzeniem odbioru pisma. Przepisy ustawy z dnia 14 czerwca 1960 r. Kodeks postępowania administracyjnego (Dz.U. z 20</w:t>
      </w:r>
      <w:r w:rsidR="00C918C3">
        <w:rPr>
          <w:rFonts w:ascii="Tahoma" w:hAnsi="Tahoma" w:cs="Tahoma"/>
          <w:sz w:val="18"/>
        </w:rPr>
        <w:t>20</w:t>
      </w:r>
      <w:r w:rsidRPr="00756616">
        <w:rPr>
          <w:rFonts w:ascii="Tahoma" w:hAnsi="Tahoma" w:cs="Tahoma"/>
          <w:sz w:val="18"/>
        </w:rPr>
        <w:t xml:space="preserve"> r., poz. </w:t>
      </w:r>
      <w:r w:rsidR="00C918C3">
        <w:rPr>
          <w:rFonts w:ascii="Tahoma" w:hAnsi="Tahoma" w:cs="Tahoma"/>
          <w:sz w:val="18"/>
        </w:rPr>
        <w:t>256</w:t>
      </w:r>
      <w:r w:rsidRPr="00756616">
        <w:rPr>
          <w:rFonts w:ascii="Tahoma" w:hAnsi="Tahoma" w:cs="Tahoma"/>
          <w:sz w:val="18"/>
        </w:rPr>
        <w:t xml:space="preserve"> z </w:t>
      </w:r>
      <w:proofErr w:type="spellStart"/>
      <w:r w:rsidRPr="00756616">
        <w:rPr>
          <w:rFonts w:ascii="Tahoma" w:hAnsi="Tahoma" w:cs="Tahoma"/>
          <w:sz w:val="18"/>
        </w:rPr>
        <w:t>późn</w:t>
      </w:r>
      <w:proofErr w:type="spellEnd"/>
      <w:r w:rsidRPr="00756616">
        <w:rPr>
          <w:rFonts w:ascii="Tahoma" w:hAnsi="Tahoma" w:cs="Tahoma"/>
          <w:sz w:val="18"/>
        </w:rPr>
        <w:t>. zm.) stosuje się odpowiednio.</w:t>
      </w:r>
    </w:p>
  </w:footnote>
  <w:footnote w:id="4">
    <w:p w14:paraId="1405091B" w14:textId="77777777" w:rsidR="00E87B3A" w:rsidRPr="00756616" w:rsidRDefault="00E87B3A" w:rsidP="00E87B3A">
      <w:pPr>
        <w:pStyle w:val="Tekstprzypisudolnego"/>
      </w:pPr>
      <w:r w:rsidRPr="001D252B">
        <w:rPr>
          <w:rStyle w:val="Znakiprzypiswdolnych"/>
          <w:rFonts w:ascii="Tahoma" w:hAnsi="Tahoma"/>
        </w:rPr>
        <w:footnoteRef/>
      </w:r>
      <w:r>
        <w:t xml:space="preserve"> </w:t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5">
    <w:p w14:paraId="203B1479" w14:textId="77777777" w:rsidR="00E87B3A" w:rsidRPr="00756616" w:rsidRDefault="00E87B3A" w:rsidP="00E87B3A">
      <w:pPr>
        <w:pStyle w:val="Tekstprzypisudolnego"/>
      </w:pPr>
      <w:r w:rsidRPr="00756616">
        <w:rPr>
          <w:rStyle w:val="Znakiprzypiswdolnych"/>
          <w:rFonts w:ascii="Tahoma" w:hAnsi="Tahoma"/>
        </w:rPr>
        <w:footnoteRef/>
      </w:r>
      <w:r>
        <w:t xml:space="preserve"> </w:t>
      </w:r>
      <w:r w:rsidRPr="00756616">
        <w:rPr>
          <w:rFonts w:ascii="Tahoma" w:hAnsi="Tahoma" w:cs="Tahoma"/>
          <w:sz w:val="18"/>
        </w:rPr>
        <w:t>Niepotrzebne skreślić.</w:t>
      </w:r>
    </w:p>
  </w:footnote>
  <w:footnote w:id="6">
    <w:p w14:paraId="158D1A43" w14:textId="77777777" w:rsidR="00E87B3A" w:rsidRPr="00080281" w:rsidRDefault="00E87B3A" w:rsidP="00E87B3A">
      <w:pPr>
        <w:pStyle w:val="Tekstprzypisudolnego"/>
      </w:pPr>
      <w:r>
        <w:rPr>
          <w:rStyle w:val="Znakiprzypiswdolnych"/>
          <w:rFonts w:ascii="Tahoma" w:hAnsi="Tahoma"/>
        </w:rPr>
        <w:footnoteRef/>
      </w:r>
      <w:r>
        <w:t xml:space="preserve">  </w:t>
      </w:r>
      <w:r w:rsidRPr="00080281">
        <w:rPr>
          <w:rFonts w:ascii="Tahoma" w:hAnsi="Tahoma" w:cs="Tahoma"/>
          <w:sz w:val="18"/>
        </w:rPr>
        <w:t>Niepotrzebne skreślić.</w:t>
      </w:r>
    </w:p>
  </w:footnote>
  <w:footnote w:id="7">
    <w:p w14:paraId="61352792" w14:textId="77777777" w:rsidR="00E87B3A" w:rsidRPr="00080281" w:rsidRDefault="00E87B3A" w:rsidP="00E87B3A">
      <w:pPr>
        <w:pStyle w:val="Tekstprzypisudolnego"/>
        <w:ind w:left="142" w:hanging="142"/>
        <w:jc w:val="both"/>
      </w:pPr>
      <w:r w:rsidRPr="00080281">
        <w:rPr>
          <w:rStyle w:val="Znakiprzypiswdolnych"/>
          <w:rFonts w:ascii="Tahoma" w:hAnsi="Tahoma"/>
        </w:rPr>
        <w:footnoteRef/>
      </w:r>
      <w:r w:rsidRPr="00080281">
        <w:rPr>
          <w:rFonts w:ascii="Tahoma" w:hAnsi="Tahoma" w:cs="Tahoma"/>
          <w:sz w:val="18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DD407" w14:textId="77777777" w:rsidR="00E71785" w:rsidRDefault="00E717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62DB5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1B4E5DCE" wp14:editId="287174CA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8C09F" w14:textId="77777777" w:rsidR="00E71785" w:rsidRDefault="00E717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FEDE4546"/>
    <w:name w:val="WW8Num8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3122D"/>
    <w:multiLevelType w:val="multilevel"/>
    <w:tmpl w:val="1AE661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6" w15:restartNumberingAfterBreak="0">
    <w:nsid w:val="56D03EE5"/>
    <w:multiLevelType w:val="hybridMultilevel"/>
    <w:tmpl w:val="2C4477BE"/>
    <w:lvl w:ilvl="0" w:tplc="E6F4A34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9F56A9"/>
    <w:multiLevelType w:val="hybridMultilevel"/>
    <w:tmpl w:val="3A88DA70"/>
    <w:lvl w:ilvl="0" w:tplc="1494F70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8394A"/>
    <w:multiLevelType w:val="multilevel"/>
    <w:tmpl w:val="6242DCD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7"/>
  </w:num>
  <w:num w:numId="23">
    <w:abstractNumId w:val="38"/>
  </w:num>
  <w:num w:numId="24">
    <w:abstractNumId w:val="23"/>
  </w:num>
  <w:num w:numId="25">
    <w:abstractNumId w:val="34"/>
  </w:num>
  <w:num w:numId="26">
    <w:abstractNumId w:val="21"/>
  </w:num>
  <w:num w:numId="27">
    <w:abstractNumId w:val="25"/>
  </w:num>
  <w:num w:numId="28">
    <w:abstractNumId w:val="41"/>
  </w:num>
  <w:num w:numId="29">
    <w:abstractNumId w:val="27"/>
  </w:num>
  <w:num w:numId="30">
    <w:abstractNumId w:val="29"/>
  </w:num>
  <w:num w:numId="31">
    <w:abstractNumId w:val="28"/>
  </w:num>
  <w:num w:numId="32">
    <w:abstractNumId w:val="31"/>
  </w:num>
  <w:num w:numId="33">
    <w:abstractNumId w:val="32"/>
  </w:num>
  <w:num w:numId="34">
    <w:abstractNumId w:val="30"/>
  </w:num>
  <w:num w:numId="35">
    <w:abstractNumId w:val="20"/>
  </w:num>
  <w:num w:numId="36">
    <w:abstractNumId w:val="42"/>
  </w:num>
  <w:num w:numId="37">
    <w:abstractNumId w:val="22"/>
  </w:num>
  <w:num w:numId="38">
    <w:abstractNumId w:val="24"/>
  </w:num>
  <w:num w:numId="39">
    <w:abstractNumId w:val="35"/>
  </w:num>
  <w:num w:numId="40">
    <w:abstractNumId w:val="36"/>
  </w:num>
  <w:num w:numId="41">
    <w:abstractNumId w:val="40"/>
  </w:num>
  <w:num w:numId="42">
    <w:abstractNumId w:val="33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B3A"/>
    <w:rsid w:val="000004EF"/>
    <w:rsid w:val="00002235"/>
    <w:rsid w:val="000024DE"/>
    <w:rsid w:val="0003046B"/>
    <w:rsid w:val="000332A9"/>
    <w:rsid w:val="00036CE9"/>
    <w:rsid w:val="00044110"/>
    <w:rsid w:val="00044F3A"/>
    <w:rsid w:val="00047AF4"/>
    <w:rsid w:val="00050E1B"/>
    <w:rsid w:val="00051EFD"/>
    <w:rsid w:val="00052B61"/>
    <w:rsid w:val="00054C82"/>
    <w:rsid w:val="0006004E"/>
    <w:rsid w:val="00060265"/>
    <w:rsid w:val="00061944"/>
    <w:rsid w:val="00070399"/>
    <w:rsid w:val="000731C3"/>
    <w:rsid w:val="00081EAA"/>
    <w:rsid w:val="00092367"/>
    <w:rsid w:val="000B0F84"/>
    <w:rsid w:val="000B691A"/>
    <w:rsid w:val="000B7D3F"/>
    <w:rsid w:val="000C664C"/>
    <w:rsid w:val="000C7DAC"/>
    <w:rsid w:val="000D2E4B"/>
    <w:rsid w:val="000E4CB8"/>
    <w:rsid w:val="000F4A8E"/>
    <w:rsid w:val="000F77B6"/>
    <w:rsid w:val="001103BB"/>
    <w:rsid w:val="00120BCE"/>
    <w:rsid w:val="00133C99"/>
    <w:rsid w:val="001361C1"/>
    <w:rsid w:val="00144356"/>
    <w:rsid w:val="001514A5"/>
    <w:rsid w:val="00157A7A"/>
    <w:rsid w:val="00157DA4"/>
    <w:rsid w:val="00157EB5"/>
    <w:rsid w:val="001776B8"/>
    <w:rsid w:val="0018591E"/>
    <w:rsid w:val="001919AF"/>
    <w:rsid w:val="00195FD4"/>
    <w:rsid w:val="001A1943"/>
    <w:rsid w:val="001B21D8"/>
    <w:rsid w:val="001B505A"/>
    <w:rsid w:val="001B7D6D"/>
    <w:rsid w:val="001C35CA"/>
    <w:rsid w:val="001C36B5"/>
    <w:rsid w:val="001D22A6"/>
    <w:rsid w:val="001D2E02"/>
    <w:rsid w:val="001E0BEE"/>
    <w:rsid w:val="001E245D"/>
    <w:rsid w:val="001E2913"/>
    <w:rsid w:val="001E360A"/>
    <w:rsid w:val="002036E4"/>
    <w:rsid w:val="00207393"/>
    <w:rsid w:val="00207F97"/>
    <w:rsid w:val="00211B79"/>
    <w:rsid w:val="00211F8F"/>
    <w:rsid w:val="00232210"/>
    <w:rsid w:val="002424A9"/>
    <w:rsid w:val="00242EA3"/>
    <w:rsid w:val="00243CCF"/>
    <w:rsid w:val="00246FFF"/>
    <w:rsid w:val="00255D43"/>
    <w:rsid w:val="00264673"/>
    <w:rsid w:val="002649F8"/>
    <w:rsid w:val="00267540"/>
    <w:rsid w:val="0027003F"/>
    <w:rsid w:val="00274BA0"/>
    <w:rsid w:val="0027555A"/>
    <w:rsid w:val="002910E6"/>
    <w:rsid w:val="002B29D6"/>
    <w:rsid w:val="002C1037"/>
    <w:rsid w:val="002C3585"/>
    <w:rsid w:val="002E093B"/>
    <w:rsid w:val="002E0E4D"/>
    <w:rsid w:val="002E24CF"/>
    <w:rsid w:val="002F2C42"/>
    <w:rsid w:val="00302556"/>
    <w:rsid w:val="003072E0"/>
    <w:rsid w:val="00321793"/>
    <w:rsid w:val="00330CB4"/>
    <w:rsid w:val="003316B0"/>
    <w:rsid w:val="003341B8"/>
    <w:rsid w:val="00334DC5"/>
    <w:rsid w:val="00347F74"/>
    <w:rsid w:val="00351112"/>
    <w:rsid w:val="00354EF4"/>
    <w:rsid w:val="003570E9"/>
    <w:rsid w:val="00357E59"/>
    <w:rsid w:val="0036214C"/>
    <w:rsid w:val="00363209"/>
    <w:rsid w:val="00366894"/>
    <w:rsid w:val="00367066"/>
    <w:rsid w:val="0038331E"/>
    <w:rsid w:val="003A6498"/>
    <w:rsid w:val="003A77D6"/>
    <w:rsid w:val="003B215C"/>
    <w:rsid w:val="003B2D0C"/>
    <w:rsid w:val="003B74D5"/>
    <w:rsid w:val="003C207A"/>
    <w:rsid w:val="003C37EC"/>
    <w:rsid w:val="003C608A"/>
    <w:rsid w:val="003C7830"/>
    <w:rsid w:val="003D30D2"/>
    <w:rsid w:val="003F57E0"/>
    <w:rsid w:val="0040124B"/>
    <w:rsid w:val="00405BDF"/>
    <w:rsid w:val="004136BD"/>
    <w:rsid w:val="004203D7"/>
    <w:rsid w:val="0042059B"/>
    <w:rsid w:val="00421C2C"/>
    <w:rsid w:val="00422086"/>
    <w:rsid w:val="004243CF"/>
    <w:rsid w:val="00426A6F"/>
    <w:rsid w:val="00430491"/>
    <w:rsid w:val="00431440"/>
    <w:rsid w:val="00432F95"/>
    <w:rsid w:val="00433432"/>
    <w:rsid w:val="004411C9"/>
    <w:rsid w:val="00447CF7"/>
    <w:rsid w:val="004513D7"/>
    <w:rsid w:val="00457111"/>
    <w:rsid w:val="00460067"/>
    <w:rsid w:val="0046204B"/>
    <w:rsid w:val="0046231E"/>
    <w:rsid w:val="0047267B"/>
    <w:rsid w:val="004730A1"/>
    <w:rsid w:val="00484103"/>
    <w:rsid w:val="00491C88"/>
    <w:rsid w:val="004A10B3"/>
    <w:rsid w:val="004B4259"/>
    <w:rsid w:val="004B50A9"/>
    <w:rsid w:val="004C18A9"/>
    <w:rsid w:val="004C3CD5"/>
    <w:rsid w:val="004C4130"/>
    <w:rsid w:val="004C5950"/>
    <w:rsid w:val="004C5D8E"/>
    <w:rsid w:val="004F03B2"/>
    <w:rsid w:val="004F0C37"/>
    <w:rsid w:val="004F2376"/>
    <w:rsid w:val="004F7C83"/>
    <w:rsid w:val="0050044A"/>
    <w:rsid w:val="00501E9A"/>
    <w:rsid w:val="005034C5"/>
    <w:rsid w:val="00505768"/>
    <w:rsid w:val="00510EEB"/>
    <w:rsid w:val="00532717"/>
    <w:rsid w:val="00535F08"/>
    <w:rsid w:val="0054110C"/>
    <w:rsid w:val="0055046F"/>
    <w:rsid w:val="00557EE9"/>
    <w:rsid w:val="005606A7"/>
    <w:rsid w:val="005639C7"/>
    <w:rsid w:val="005676CC"/>
    <w:rsid w:val="00571FC7"/>
    <w:rsid w:val="00572433"/>
    <w:rsid w:val="0057300D"/>
    <w:rsid w:val="0057341A"/>
    <w:rsid w:val="00573697"/>
    <w:rsid w:val="005764E9"/>
    <w:rsid w:val="0058076B"/>
    <w:rsid w:val="00582733"/>
    <w:rsid w:val="00586E83"/>
    <w:rsid w:val="00587E75"/>
    <w:rsid w:val="0059712C"/>
    <w:rsid w:val="005A7A0B"/>
    <w:rsid w:val="005B07FA"/>
    <w:rsid w:val="005B3244"/>
    <w:rsid w:val="005C12FA"/>
    <w:rsid w:val="005C6A30"/>
    <w:rsid w:val="005E60F3"/>
    <w:rsid w:val="005E6D4A"/>
    <w:rsid w:val="005E784F"/>
    <w:rsid w:val="006011B6"/>
    <w:rsid w:val="00602389"/>
    <w:rsid w:val="00605932"/>
    <w:rsid w:val="00607453"/>
    <w:rsid w:val="00607C9E"/>
    <w:rsid w:val="00613533"/>
    <w:rsid w:val="00616606"/>
    <w:rsid w:val="0063069F"/>
    <w:rsid w:val="006359C8"/>
    <w:rsid w:val="006438A7"/>
    <w:rsid w:val="00646501"/>
    <w:rsid w:val="00655169"/>
    <w:rsid w:val="00677699"/>
    <w:rsid w:val="00683E59"/>
    <w:rsid w:val="00692ECF"/>
    <w:rsid w:val="006A3D65"/>
    <w:rsid w:val="006A62A7"/>
    <w:rsid w:val="006C3ADC"/>
    <w:rsid w:val="006C63E3"/>
    <w:rsid w:val="006D08BB"/>
    <w:rsid w:val="006E24BD"/>
    <w:rsid w:val="006F44CE"/>
    <w:rsid w:val="006F5B4E"/>
    <w:rsid w:val="0070075F"/>
    <w:rsid w:val="00762DEB"/>
    <w:rsid w:val="00766486"/>
    <w:rsid w:val="0077541C"/>
    <w:rsid w:val="00777FBB"/>
    <w:rsid w:val="00795E0A"/>
    <w:rsid w:val="007A0D11"/>
    <w:rsid w:val="007A7B77"/>
    <w:rsid w:val="007B2F24"/>
    <w:rsid w:val="007B5C4D"/>
    <w:rsid w:val="007C0B29"/>
    <w:rsid w:val="007D36DF"/>
    <w:rsid w:val="007D40E0"/>
    <w:rsid w:val="007D4AF2"/>
    <w:rsid w:val="007E0D22"/>
    <w:rsid w:val="007E1E09"/>
    <w:rsid w:val="007E2C5A"/>
    <w:rsid w:val="00802CD8"/>
    <w:rsid w:val="0081134B"/>
    <w:rsid w:val="0081302C"/>
    <w:rsid w:val="0081404D"/>
    <w:rsid w:val="008155E8"/>
    <w:rsid w:val="00817423"/>
    <w:rsid w:val="0084528E"/>
    <w:rsid w:val="008502AF"/>
    <w:rsid w:val="00863915"/>
    <w:rsid w:val="00885DD1"/>
    <w:rsid w:val="00891253"/>
    <w:rsid w:val="00894031"/>
    <w:rsid w:val="008A0D57"/>
    <w:rsid w:val="008A1281"/>
    <w:rsid w:val="008A5E4C"/>
    <w:rsid w:val="008B42B2"/>
    <w:rsid w:val="008B6FD2"/>
    <w:rsid w:val="008C414C"/>
    <w:rsid w:val="008D4FB1"/>
    <w:rsid w:val="008E1F90"/>
    <w:rsid w:val="008E4902"/>
    <w:rsid w:val="008E6643"/>
    <w:rsid w:val="009017AF"/>
    <w:rsid w:val="00901D75"/>
    <w:rsid w:val="00911EB3"/>
    <w:rsid w:val="00912623"/>
    <w:rsid w:val="00914510"/>
    <w:rsid w:val="009206D4"/>
    <w:rsid w:val="00921B7F"/>
    <w:rsid w:val="00922307"/>
    <w:rsid w:val="00924CE4"/>
    <w:rsid w:val="00925036"/>
    <w:rsid w:val="0092706B"/>
    <w:rsid w:val="00931511"/>
    <w:rsid w:val="0093350A"/>
    <w:rsid w:val="00936DCD"/>
    <w:rsid w:val="009454E8"/>
    <w:rsid w:val="00950F57"/>
    <w:rsid w:val="00951402"/>
    <w:rsid w:val="00965F5B"/>
    <w:rsid w:val="009660FF"/>
    <w:rsid w:val="009771E0"/>
    <w:rsid w:val="00982CBD"/>
    <w:rsid w:val="0098669B"/>
    <w:rsid w:val="00986E7C"/>
    <w:rsid w:val="00987429"/>
    <w:rsid w:val="00992AD0"/>
    <w:rsid w:val="00996595"/>
    <w:rsid w:val="009A0C37"/>
    <w:rsid w:val="009A0F81"/>
    <w:rsid w:val="009A10F0"/>
    <w:rsid w:val="009A4C77"/>
    <w:rsid w:val="009B1FB6"/>
    <w:rsid w:val="009B58E9"/>
    <w:rsid w:val="009C276F"/>
    <w:rsid w:val="009C68DD"/>
    <w:rsid w:val="009D4EB7"/>
    <w:rsid w:val="009D5E25"/>
    <w:rsid w:val="009E16D9"/>
    <w:rsid w:val="009E65F2"/>
    <w:rsid w:val="009F6112"/>
    <w:rsid w:val="009F62CD"/>
    <w:rsid w:val="009F7201"/>
    <w:rsid w:val="00A0105C"/>
    <w:rsid w:val="00A14B35"/>
    <w:rsid w:val="00A213DA"/>
    <w:rsid w:val="00A30C94"/>
    <w:rsid w:val="00A32BAE"/>
    <w:rsid w:val="00A32CBC"/>
    <w:rsid w:val="00A35152"/>
    <w:rsid w:val="00A40593"/>
    <w:rsid w:val="00A451A3"/>
    <w:rsid w:val="00A620D5"/>
    <w:rsid w:val="00A71A1B"/>
    <w:rsid w:val="00A71A24"/>
    <w:rsid w:val="00A73A08"/>
    <w:rsid w:val="00A772DF"/>
    <w:rsid w:val="00A8260B"/>
    <w:rsid w:val="00A839B4"/>
    <w:rsid w:val="00A8437C"/>
    <w:rsid w:val="00A92BC9"/>
    <w:rsid w:val="00A95B4E"/>
    <w:rsid w:val="00AA083E"/>
    <w:rsid w:val="00AA5528"/>
    <w:rsid w:val="00AB4064"/>
    <w:rsid w:val="00AC0762"/>
    <w:rsid w:val="00AC3942"/>
    <w:rsid w:val="00AC60B0"/>
    <w:rsid w:val="00AE2414"/>
    <w:rsid w:val="00AE3480"/>
    <w:rsid w:val="00AE385F"/>
    <w:rsid w:val="00AE459C"/>
    <w:rsid w:val="00AF035C"/>
    <w:rsid w:val="00AF0E36"/>
    <w:rsid w:val="00AF261E"/>
    <w:rsid w:val="00AF4DF6"/>
    <w:rsid w:val="00AF6172"/>
    <w:rsid w:val="00B04AF5"/>
    <w:rsid w:val="00B06644"/>
    <w:rsid w:val="00B15FB3"/>
    <w:rsid w:val="00B173A0"/>
    <w:rsid w:val="00B22B74"/>
    <w:rsid w:val="00B2551E"/>
    <w:rsid w:val="00B26F0F"/>
    <w:rsid w:val="00B3436A"/>
    <w:rsid w:val="00B51180"/>
    <w:rsid w:val="00B64252"/>
    <w:rsid w:val="00B71DE5"/>
    <w:rsid w:val="00B72C35"/>
    <w:rsid w:val="00B7794E"/>
    <w:rsid w:val="00B91D6B"/>
    <w:rsid w:val="00BA13E2"/>
    <w:rsid w:val="00BA177C"/>
    <w:rsid w:val="00BB494E"/>
    <w:rsid w:val="00BC23A5"/>
    <w:rsid w:val="00BD1B25"/>
    <w:rsid w:val="00BD5DFC"/>
    <w:rsid w:val="00BE040B"/>
    <w:rsid w:val="00BE1377"/>
    <w:rsid w:val="00BF4750"/>
    <w:rsid w:val="00BF5DB4"/>
    <w:rsid w:val="00BF692C"/>
    <w:rsid w:val="00C001F6"/>
    <w:rsid w:val="00C00956"/>
    <w:rsid w:val="00C0375A"/>
    <w:rsid w:val="00C07895"/>
    <w:rsid w:val="00C12CB1"/>
    <w:rsid w:val="00C14768"/>
    <w:rsid w:val="00C22447"/>
    <w:rsid w:val="00C2467B"/>
    <w:rsid w:val="00C24B28"/>
    <w:rsid w:val="00C3024E"/>
    <w:rsid w:val="00C34396"/>
    <w:rsid w:val="00C34C6D"/>
    <w:rsid w:val="00C40997"/>
    <w:rsid w:val="00C4254B"/>
    <w:rsid w:val="00C462F8"/>
    <w:rsid w:val="00C526BD"/>
    <w:rsid w:val="00C60603"/>
    <w:rsid w:val="00C62B32"/>
    <w:rsid w:val="00C66A18"/>
    <w:rsid w:val="00C717A4"/>
    <w:rsid w:val="00C73A2D"/>
    <w:rsid w:val="00C777D7"/>
    <w:rsid w:val="00C82DC3"/>
    <w:rsid w:val="00C87513"/>
    <w:rsid w:val="00C918C3"/>
    <w:rsid w:val="00CA2E26"/>
    <w:rsid w:val="00CA3138"/>
    <w:rsid w:val="00CB43F5"/>
    <w:rsid w:val="00CB7B1A"/>
    <w:rsid w:val="00CC1294"/>
    <w:rsid w:val="00CC16DB"/>
    <w:rsid w:val="00CC5F56"/>
    <w:rsid w:val="00CE286D"/>
    <w:rsid w:val="00CE59B3"/>
    <w:rsid w:val="00CF5201"/>
    <w:rsid w:val="00CF74F1"/>
    <w:rsid w:val="00CF7643"/>
    <w:rsid w:val="00D049BD"/>
    <w:rsid w:val="00D11A5F"/>
    <w:rsid w:val="00D135F0"/>
    <w:rsid w:val="00D15D1B"/>
    <w:rsid w:val="00D2242F"/>
    <w:rsid w:val="00D35CDB"/>
    <w:rsid w:val="00D35F7B"/>
    <w:rsid w:val="00D3744E"/>
    <w:rsid w:val="00D43BD2"/>
    <w:rsid w:val="00D4489F"/>
    <w:rsid w:val="00D44DD2"/>
    <w:rsid w:val="00D53B1C"/>
    <w:rsid w:val="00D55817"/>
    <w:rsid w:val="00D5585C"/>
    <w:rsid w:val="00D63CB5"/>
    <w:rsid w:val="00D66317"/>
    <w:rsid w:val="00D72ADF"/>
    <w:rsid w:val="00D80777"/>
    <w:rsid w:val="00D861F0"/>
    <w:rsid w:val="00D8676D"/>
    <w:rsid w:val="00D86E7D"/>
    <w:rsid w:val="00D92007"/>
    <w:rsid w:val="00D926D4"/>
    <w:rsid w:val="00D92A21"/>
    <w:rsid w:val="00D9330D"/>
    <w:rsid w:val="00D9416E"/>
    <w:rsid w:val="00D946F0"/>
    <w:rsid w:val="00D96E16"/>
    <w:rsid w:val="00DA2967"/>
    <w:rsid w:val="00DA34D0"/>
    <w:rsid w:val="00DB39FB"/>
    <w:rsid w:val="00DC47DB"/>
    <w:rsid w:val="00DC6974"/>
    <w:rsid w:val="00DD1B00"/>
    <w:rsid w:val="00DF0411"/>
    <w:rsid w:val="00DF3E6F"/>
    <w:rsid w:val="00E02D46"/>
    <w:rsid w:val="00E04A67"/>
    <w:rsid w:val="00E16527"/>
    <w:rsid w:val="00E17D99"/>
    <w:rsid w:val="00E21124"/>
    <w:rsid w:val="00E214AF"/>
    <w:rsid w:val="00E222C1"/>
    <w:rsid w:val="00E23CB9"/>
    <w:rsid w:val="00E2530E"/>
    <w:rsid w:val="00E3051E"/>
    <w:rsid w:val="00E30BB5"/>
    <w:rsid w:val="00E33CA7"/>
    <w:rsid w:val="00E45AE7"/>
    <w:rsid w:val="00E60DA4"/>
    <w:rsid w:val="00E6265D"/>
    <w:rsid w:val="00E65074"/>
    <w:rsid w:val="00E65E3D"/>
    <w:rsid w:val="00E668A1"/>
    <w:rsid w:val="00E71785"/>
    <w:rsid w:val="00E72405"/>
    <w:rsid w:val="00E7294E"/>
    <w:rsid w:val="00E747CD"/>
    <w:rsid w:val="00E77F0A"/>
    <w:rsid w:val="00E86EE1"/>
    <w:rsid w:val="00E87B3A"/>
    <w:rsid w:val="00E91D8F"/>
    <w:rsid w:val="00E928B5"/>
    <w:rsid w:val="00E95237"/>
    <w:rsid w:val="00EA68BB"/>
    <w:rsid w:val="00EB0975"/>
    <w:rsid w:val="00EB1257"/>
    <w:rsid w:val="00EB154F"/>
    <w:rsid w:val="00EC15F7"/>
    <w:rsid w:val="00EC586C"/>
    <w:rsid w:val="00EC7147"/>
    <w:rsid w:val="00ED1F1C"/>
    <w:rsid w:val="00ED3168"/>
    <w:rsid w:val="00ED4376"/>
    <w:rsid w:val="00EE3409"/>
    <w:rsid w:val="00EE7D32"/>
    <w:rsid w:val="00EF7825"/>
    <w:rsid w:val="00F020F9"/>
    <w:rsid w:val="00F02245"/>
    <w:rsid w:val="00F03189"/>
    <w:rsid w:val="00F22769"/>
    <w:rsid w:val="00F3299B"/>
    <w:rsid w:val="00F32A54"/>
    <w:rsid w:val="00F34BB2"/>
    <w:rsid w:val="00F40060"/>
    <w:rsid w:val="00F4553F"/>
    <w:rsid w:val="00F46B89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3809"/>
    <w:rsid w:val="00F94A6D"/>
    <w:rsid w:val="00FB048A"/>
    <w:rsid w:val="00FB2225"/>
    <w:rsid w:val="00FB6224"/>
    <w:rsid w:val="00FB77F4"/>
    <w:rsid w:val="00FC0A58"/>
    <w:rsid w:val="00FC6E82"/>
    <w:rsid w:val="00FC792D"/>
    <w:rsid w:val="00FD501A"/>
    <w:rsid w:val="00FD606B"/>
    <w:rsid w:val="00FE2BE1"/>
    <w:rsid w:val="00FE3D1B"/>
    <w:rsid w:val="00FE48C5"/>
    <w:rsid w:val="00FE7648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0AFC62"/>
  <w15:docId w15:val="{064D9997-A306-4F95-99DE-5D0C23FE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val="x-none"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  <w:style w:type="character" w:customStyle="1" w:styleId="lrzxr">
    <w:name w:val="lrzxr"/>
    <w:basedOn w:val="Domylnaczcionkaakapitu"/>
    <w:qFormat/>
    <w:rsid w:val="00700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010DD-37D8-4FF5-898D-CEF9FF88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1800</TotalTime>
  <Pages>13</Pages>
  <Words>6417</Words>
  <Characters>38502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Pernak Piotr</dc:creator>
  <cp:keywords/>
  <dc:description/>
  <cp:lastModifiedBy>mm</cp:lastModifiedBy>
  <cp:revision>463</cp:revision>
  <cp:lastPrinted>2020-12-22T12:10:00Z</cp:lastPrinted>
  <dcterms:created xsi:type="dcterms:W3CDTF">2018-06-15T09:49:00Z</dcterms:created>
  <dcterms:modified xsi:type="dcterms:W3CDTF">2021-01-12T12:27:00Z</dcterms:modified>
</cp:coreProperties>
</file>